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96"/>
          <w:szCs w:val="96"/>
        </w:rPr>
        <w:jc w:val="left"/>
        <w:spacing w:lineRule="exact" w:line="1040"/>
        <w:ind w:left="116" w:right="-54"/>
      </w:pPr>
      <w:r>
        <w:pict>
          <v:group style="position:absolute;margin-left:55pt;margin-top:701pt;width:521pt;height:41pt;mso-position-horizontal-relative:page;mso-position-vertical-relative:page;z-index:-2325" coordorigin="1100,14020" coordsize="10420,820">
            <v:shape style="position:absolute;left:1100;top:14020;width:10420;height:820" coordorigin="1100,14020" coordsize="10420,820" path="m1100,14840l11520,14840,11520,14020,1100,14020,1100,14840xe" filled="t" fillcolor="#4D0068" stroked="f">
              <v:path arrowok="t"/>
              <v:fill/>
            </v:shape>
            <w10:wrap type="none"/>
          </v:group>
        </w:pict>
      </w:r>
      <w:r>
        <w:rPr>
          <w:rFonts w:cs="Calibri" w:hAnsi="Calibri" w:eastAsia="Calibri" w:ascii="Calibri"/>
          <w:color w:val="4D0068"/>
          <w:spacing w:val="0"/>
          <w:w w:val="146"/>
          <w:sz w:val="96"/>
          <w:szCs w:val="96"/>
        </w:rPr>
        <w:t>LINFIELD</w:t>
      </w:r>
      <w:r>
        <w:rPr>
          <w:rFonts w:cs="Calibri" w:hAnsi="Calibri" w:eastAsia="Calibri" w:ascii="Calibri"/>
          <w:color w:val="4D0068"/>
          <w:spacing w:val="-13"/>
          <w:w w:val="146"/>
          <w:sz w:val="96"/>
          <w:szCs w:val="96"/>
        </w:rPr>
        <w:t> </w:t>
      </w:r>
      <w:r>
        <w:rPr>
          <w:rFonts w:cs="Calibri" w:hAnsi="Calibri" w:eastAsia="Calibri" w:ascii="Calibri"/>
          <w:color w:val="4D0068"/>
          <w:spacing w:val="0"/>
          <w:w w:val="146"/>
          <w:sz w:val="96"/>
          <w:szCs w:val="96"/>
        </w:rPr>
        <w:t>COLLEGE</w:t>
      </w:r>
      <w:r>
        <w:rPr>
          <w:rFonts w:cs="Calibri" w:hAnsi="Calibri" w:eastAsia="Calibri" w:ascii="Calibri"/>
          <w:color w:val="000000"/>
          <w:spacing w:val="0"/>
          <w:w w:val="100"/>
          <w:sz w:val="96"/>
          <w:szCs w:val="96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680"/>
      </w:pPr>
      <w:r>
        <w:pict>
          <v:group style="position:absolute;margin-left:53.78pt;margin-top:-21pt;width:89pt;height:480pt;mso-position-horizontal-relative:page;mso-position-vertical-relative:paragraph;z-index:-2326" coordorigin="1076,-420" coordsize="1780,9600">
            <v:shape style="position:absolute;left:1076;top:-420;width:1780;height:9600" coordorigin="1076,-420" coordsize="1780,9600" path="m1076,9180l2856,9180,2856,-420,1076,-420,1076,9180xe" filled="t" fillcolor="#A40800" stroked="f">
              <v:path arrowok="t"/>
              <v:fill/>
            </v:shape>
            <w10:wrap type="none"/>
          </v:group>
        </w:pict>
      </w:r>
      <w:r>
        <w:pict>
          <v:shape type="#_x0000_t75" style="width:360pt;height:263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00"/>
          <w:szCs w:val="100"/>
        </w:rPr>
        <w:jc w:val="center"/>
        <w:spacing w:before="60" w:lineRule="exact" w:line="980"/>
        <w:ind w:left="1948" w:right="120" w:hanging="266"/>
      </w:pPr>
      <w:r>
        <w:rPr>
          <w:rFonts w:cs="Calibri" w:hAnsi="Calibri" w:eastAsia="Calibri" w:ascii="Calibri"/>
          <w:color w:val="4D0068"/>
          <w:spacing w:val="0"/>
          <w:w w:val="109"/>
          <w:sz w:val="100"/>
          <w:szCs w:val="100"/>
        </w:rPr>
        <w:t>Nursing</w:t>
      </w:r>
      <w:r>
        <w:rPr>
          <w:rFonts w:cs="Calibri" w:hAnsi="Calibri" w:eastAsia="Calibri" w:ascii="Calibri"/>
          <w:color w:val="4D0068"/>
          <w:spacing w:val="-36"/>
          <w:w w:val="109"/>
          <w:sz w:val="100"/>
          <w:szCs w:val="100"/>
        </w:rPr>
        <w:t> </w:t>
      </w:r>
      <w:r>
        <w:rPr>
          <w:rFonts w:cs="Calibri" w:hAnsi="Calibri" w:eastAsia="Calibri" w:ascii="Calibri"/>
          <w:color w:val="4D0068"/>
          <w:spacing w:val="0"/>
          <w:w w:val="100"/>
          <w:sz w:val="100"/>
          <w:szCs w:val="100"/>
        </w:rPr>
        <w:t>Resume</w:t>
      </w:r>
      <w:r>
        <w:rPr>
          <w:rFonts w:cs="Calibri" w:hAnsi="Calibri" w:eastAsia="Calibri" w:ascii="Calibri"/>
          <w:color w:val="4D0068"/>
          <w:spacing w:val="49"/>
          <w:w w:val="100"/>
          <w:sz w:val="100"/>
          <w:szCs w:val="100"/>
        </w:rPr>
        <w:t> </w:t>
      </w:r>
      <w:r>
        <w:rPr>
          <w:rFonts w:cs="Calibri" w:hAnsi="Calibri" w:eastAsia="Calibri" w:ascii="Calibri"/>
          <w:color w:val="4D0068"/>
          <w:spacing w:val="0"/>
          <w:w w:val="125"/>
          <w:sz w:val="100"/>
          <w:szCs w:val="100"/>
        </w:rPr>
        <w:t>&amp;</w:t>
      </w:r>
      <w:r>
        <w:rPr>
          <w:rFonts w:cs="Calibri" w:hAnsi="Calibri" w:eastAsia="Calibri" w:ascii="Calibri"/>
          <w:color w:val="4D0068"/>
          <w:spacing w:val="0"/>
          <w:w w:val="125"/>
          <w:sz w:val="100"/>
          <w:szCs w:val="100"/>
        </w:rPr>
        <w:t> </w:t>
      </w:r>
      <w:r>
        <w:rPr>
          <w:rFonts w:cs="Calibri" w:hAnsi="Calibri" w:eastAsia="Calibri" w:ascii="Calibri"/>
          <w:color w:val="4D0068"/>
          <w:spacing w:val="0"/>
          <w:w w:val="100"/>
          <w:sz w:val="100"/>
          <w:szCs w:val="100"/>
        </w:rPr>
        <w:t>Cover</w:t>
      </w:r>
      <w:r>
        <w:rPr>
          <w:rFonts w:cs="Calibri" w:hAnsi="Calibri" w:eastAsia="Calibri" w:ascii="Calibri"/>
          <w:color w:val="4D0068"/>
          <w:spacing w:val="149"/>
          <w:w w:val="100"/>
          <w:sz w:val="100"/>
          <w:szCs w:val="100"/>
        </w:rPr>
        <w:t> </w:t>
      </w:r>
      <w:r>
        <w:rPr>
          <w:rFonts w:cs="Calibri" w:hAnsi="Calibri" w:eastAsia="Calibri" w:ascii="Calibri"/>
          <w:color w:val="4D0068"/>
          <w:spacing w:val="0"/>
          <w:w w:val="100"/>
          <w:sz w:val="100"/>
          <w:szCs w:val="100"/>
        </w:rPr>
        <w:t>Letter</w:t>
      </w:r>
      <w:r>
        <w:rPr>
          <w:rFonts w:cs="Calibri" w:hAnsi="Calibri" w:eastAsia="Calibri" w:ascii="Calibri"/>
          <w:color w:val="4D0068"/>
          <w:spacing w:val="130"/>
          <w:w w:val="100"/>
          <w:sz w:val="100"/>
          <w:szCs w:val="100"/>
        </w:rPr>
        <w:t> </w:t>
      </w:r>
      <w:r>
        <w:rPr>
          <w:rFonts w:cs="Calibri" w:hAnsi="Calibri" w:eastAsia="Calibri" w:ascii="Calibri"/>
          <w:color w:val="4D0068"/>
          <w:spacing w:val="0"/>
          <w:w w:val="102"/>
          <w:sz w:val="100"/>
          <w:szCs w:val="100"/>
        </w:rPr>
        <w:t>Packet</w:t>
      </w:r>
      <w:r>
        <w:rPr>
          <w:rFonts w:cs="Calibri" w:hAnsi="Calibri" w:eastAsia="Calibri" w:ascii="Calibri"/>
          <w:color w:val="000000"/>
          <w:spacing w:val="0"/>
          <w:w w:val="100"/>
          <w:sz w:val="100"/>
          <w:szCs w:val="100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36"/>
          <w:szCs w:val="36"/>
        </w:rPr>
        <w:jc w:val="center"/>
        <w:ind w:left="2385" w:right="385"/>
      </w:pPr>
      <w:r>
        <w:rPr>
          <w:rFonts w:cs="Calibri" w:hAnsi="Calibri" w:eastAsia="Calibri" w:ascii="Calibri"/>
          <w:spacing w:val="0"/>
          <w:w w:val="100"/>
          <w:sz w:val="36"/>
          <w:szCs w:val="36"/>
        </w:rPr>
        <w:t>Compliments</w:t>
      </w:r>
      <w:r>
        <w:rPr>
          <w:rFonts w:cs="Calibri" w:hAnsi="Calibri" w:eastAsia="Calibri" w:ascii="Calibri"/>
          <w:spacing w:val="52"/>
          <w:w w:val="100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  <w:t>of</w:t>
      </w:r>
      <w:r>
        <w:rPr>
          <w:rFonts w:cs="Calibri" w:hAnsi="Calibri" w:eastAsia="Calibri" w:ascii="Calibri"/>
          <w:spacing w:val="-27"/>
          <w:w w:val="100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  <w:t>Linfield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  <w:t> </w:t>
      </w:r>
      <w:r>
        <w:rPr>
          <w:rFonts w:cs="Calibri" w:hAnsi="Calibri" w:eastAsia="Calibri" w:ascii="Calibri"/>
          <w:spacing w:val="8"/>
          <w:w w:val="100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  <w:t>College</w:t>
      </w:r>
      <w:r>
        <w:rPr>
          <w:rFonts w:cs="Calibri" w:hAnsi="Calibri" w:eastAsia="Calibri" w:ascii="Calibri"/>
          <w:spacing w:val="58"/>
          <w:w w:val="100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83"/>
          <w:sz w:val="36"/>
          <w:szCs w:val="36"/>
        </w:rPr>
        <w:t>-</w:t>
      </w:r>
      <w:r>
        <w:rPr>
          <w:rFonts w:cs="Calibri" w:hAnsi="Calibri" w:eastAsia="Calibri" w:ascii="Calibri"/>
          <w:spacing w:val="8"/>
          <w:w w:val="83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  <w:t>Portland</w:t>
      </w:r>
      <w:r>
        <w:rPr>
          <w:rFonts w:cs="Calibri" w:hAnsi="Calibri" w:eastAsia="Calibri" w:ascii="Calibri"/>
          <w:spacing w:val="32"/>
          <w:w w:val="100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106"/>
          <w:sz w:val="36"/>
          <w:szCs w:val="36"/>
        </w:rPr>
        <w:t>Campus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rFonts w:cs="Calibri" w:hAnsi="Calibri" w:eastAsia="Calibri" w:ascii="Calibri"/>
          <w:sz w:val="36"/>
          <w:szCs w:val="36"/>
        </w:rPr>
        <w:jc w:val="center"/>
        <w:ind w:left="2791" w:right="790"/>
      </w:pPr>
      <w:r>
        <w:rPr>
          <w:rFonts w:cs="Calibri" w:hAnsi="Calibri" w:eastAsia="Calibri" w:ascii="Calibri"/>
          <w:spacing w:val="0"/>
          <w:w w:val="100"/>
          <w:sz w:val="36"/>
          <w:szCs w:val="36"/>
        </w:rPr>
        <w:t>Office</w:t>
      </w:r>
      <w:r>
        <w:rPr>
          <w:rFonts w:cs="Calibri" w:hAnsi="Calibri" w:eastAsia="Calibri" w:ascii="Calibri"/>
          <w:spacing w:val="11"/>
          <w:w w:val="100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  <w:t>of</w:t>
      </w:r>
      <w:r>
        <w:rPr>
          <w:rFonts w:cs="Calibri" w:hAnsi="Calibri" w:eastAsia="Calibri" w:ascii="Calibri"/>
          <w:spacing w:val="-27"/>
          <w:w w:val="100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  <w:t>Student</w:t>
      </w:r>
      <w:r>
        <w:rPr>
          <w:rFonts w:cs="Calibri" w:hAnsi="Calibri" w:eastAsia="Calibri" w:ascii="Calibri"/>
          <w:spacing w:val="17"/>
          <w:w w:val="100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  <w:t>Services</w:t>
      </w:r>
      <w:r>
        <w:rPr>
          <w:rFonts w:cs="Calibri" w:hAnsi="Calibri" w:eastAsia="Calibri" w:ascii="Calibri"/>
          <w:spacing w:val="6"/>
          <w:w w:val="100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  <w:t>and</w:t>
      </w:r>
      <w:r>
        <w:rPr>
          <w:rFonts w:cs="Calibri" w:hAnsi="Calibri" w:eastAsia="Calibri" w:ascii="Calibri"/>
          <w:spacing w:val="-11"/>
          <w:w w:val="100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105"/>
          <w:sz w:val="36"/>
          <w:szCs w:val="36"/>
        </w:rPr>
        <w:t>Nursing</w:t>
      </w:r>
      <w:r>
        <w:rPr>
          <w:rFonts w:cs="Calibri" w:hAnsi="Calibri" w:eastAsia="Calibri" w:ascii="Calibri"/>
          <w:spacing w:val="35"/>
          <w:w w:val="105"/>
          <w:sz w:val="36"/>
          <w:szCs w:val="36"/>
        </w:rPr>
        <w:t> </w:t>
      </w:r>
      <w:r>
        <w:rPr>
          <w:rFonts w:cs="Calibri" w:hAnsi="Calibri" w:eastAsia="Calibri" w:ascii="Calibri"/>
          <w:spacing w:val="0"/>
          <w:w w:val="105"/>
          <w:sz w:val="36"/>
          <w:szCs w:val="36"/>
        </w:rPr>
        <w:t>Alumni</w:t>
      </w:r>
      <w:r>
        <w:rPr>
          <w:rFonts w:cs="Calibri" w:hAnsi="Calibri" w:eastAsia="Calibri" w:ascii="Calibri"/>
          <w:spacing w:val="0"/>
          <w:w w:val="100"/>
          <w:sz w:val="36"/>
          <w:szCs w:val="36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3240"/>
      </w:pPr>
      <w:r>
        <w:pict>
          <v:shape type="#_x0000_t75" style="position:absolute;margin-left:359pt;margin-top:-12pt;width:195pt;height:130pt;mso-position-horizontal-relative:page;mso-position-vertical-relative:paragraph;z-index:-2324">
            <v:imagedata o:title="" r:id="rId5"/>
          </v:shape>
        </w:pict>
      </w:r>
      <w:r>
        <w:pict>
          <v:shape type="#_x0000_t75" style="width:106pt;height:106pt">
            <v:imagedata o:title="" r:id="rId6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6"/>
          <w:szCs w:val="26"/>
        </w:rPr>
        <w:jc w:val="center"/>
        <w:ind w:left="403" w:right="153"/>
      </w:pPr>
      <w:r>
        <w:rPr>
          <w:rFonts w:cs="Calibri" w:hAnsi="Calibri" w:eastAsia="Calibri" w:ascii="Calibri"/>
          <w:color w:val="FFFFFF"/>
          <w:spacing w:val="0"/>
          <w:w w:val="100"/>
          <w:sz w:val="26"/>
          <w:szCs w:val="26"/>
        </w:rPr>
        <w:t>Linfield</w:t>
      </w:r>
      <w:r>
        <w:rPr>
          <w:rFonts w:cs="Calibri" w:hAnsi="Calibri" w:eastAsia="Calibri" w:ascii="Calibri"/>
          <w:color w:val="FFFFFF"/>
          <w:spacing w:val="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FFFFFF"/>
          <w:spacing w:val="6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6"/>
          <w:szCs w:val="26"/>
        </w:rPr>
        <w:t>College</w:t>
      </w:r>
      <w:r>
        <w:rPr>
          <w:rFonts w:cs="Calibri" w:hAnsi="Calibri" w:eastAsia="Calibri" w:ascii="Calibri"/>
          <w:color w:val="FFFFFF"/>
          <w:spacing w:val="4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FFFFFF"/>
          <w:spacing w:val="0"/>
          <w:w w:val="81"/>
          <w:sz w:val="26"/>
          <w:szCs w:val="26"/>
        </w:rPr>
        <w:t>2255</w:t>
      </w:r>
      <w:r>
        <w:rPr>
          <w:rFonts w:cs="Calibri" w:hAnsi="Calibri" w:eastAsia="Calibri" w:ascii="Calibri"/>
          <w:color w:val="FFFFFF"/>
          <w:spacing w:val="7"/>
          <w:w w:val="81"/>
          <w:sz w:val="26"/>
          <w:szCs w:val="26"/>
        </w:rPr>
        <w:t> </w:t>
      </w:r>
      <w:r>
        <w:rPr>
          <w:rFonts w:cs="Calibri" w:hAnsi="Calibri" w:eastAsia="Calibri" w:ascii="Calibri"/>
          <w:color w:val="FFFFFF"/>
          <w:spacing w:val="0"/>
          <w:w w:val="121"/>
          <w:sz w:val="26"/>
          <w:szCs w:val="26"/>
        </w:rPr>
        <w:t>NW</w:t>
      </w:r>
      <w:r>
        <w:rPr>
          <w:rFonts w:cs="Calibri" w:hAnsi="Calibri" w:eastAsia="Calibri" w:ascii="Calibri"/>
          <w:color w:val="FFFFFF"/>
          <w:spacing w:val="-16"/>
          <w:w w:val="121"/>
          <w:sz w:val="26"/>
          <w:szCs w:val="26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6"/>
          <w:szCs w:val="26"/>
        </w:rPr>
        <w:t>Northrup,</w:t>
      </w:r>
      <w:r>
        <w:rPr>
          <w:rFonts w:cs="Calibri" w:hAnsi="Calibri" w:eastAsia="Calibri" w:ascii="Calibri"/>
          <w:color w:val="FFFFFF"/>
          <w:spacing w:val="4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6"/>
          <w:szCs w:val="26"/>
        </w:rPr>
        <w:t>Portland,</w:t>
      </w:r>
      <w:r>
        <w:rPr>
          <w:rFonts w:cs="Calibri" w:hAnsi="Calibri" w:eastAsia="Calibri" w:ascii="Calibri"/>
          <w:color w:val="FFFFFF"/>
          <w:spacing w:val="25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FFFFFF"/>
          <w:spacing w:val="0"/>
          <w:w w:val="130"/>
          <w:sz w:val="26"/>
          <w:szCs w:val="26"/>
        </w:rPr>
        <w:t>OR</w:t>
      </w:r>
      <w:r>
        <w:rPr>
          <w:rFonts w:cs="Calibri" w:hAnsi="Calibri" w:eastAsia="Calibri" w:ascii="Calibri"/>
          <w:color w:val="FFFFFF"/>
          <w:spacing w:val="-22"/>
          <w:w w:val="130"/>
          <w:sz w:val="26"/>
          <w:szCs w:val="26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6"/>
          <w:szCs w:val="26"/>
        </w:rPr>
        <w:t>97210</w:t>
      </w:r>
      <w:r>
        <w:rPr>
          <w:rFonts w:cs="Calibri" w:hAnsi="Calibri" w:eastAsia="Calibri" w:ascii="Calibri"/>
          <w:color w:val="FFFFFF"/>
          <w:spacing w:val="0"/>
          <w:w w:val="100"/>
          <w:sz w:val="26"/>
          <w:szCs w:val="26"/>
        </w:rPr>
        <w:t>             </w:t>
      </w:r>
      <w:r>
        <w:rPr>
          <w:rFonts w:cs="Calibri" w:hAnsi="Calibri" w:eastAsia="Calibri" w:ascii="Calibri"/>
          <w:color w:val="FFFFFF"/>
          <w:spacing w:val="2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FFFFFF"/>
          <w:spacing w:val="0"/>
          <w:w w:val="109"/>
          <w:sz w:val="26"/>
          <w:szCs w:val="26"/>
        </w:rPr>
        <w:t>Nursing</w:t>
      </w:r>
      <w:r>
        <w:rPr>
          <w:rFonts w:cs="Calibri" w:hAnsi="Calibri" w:eastAsia="Calibri" w:ascii="Calibri"/>
          <w:color w:val="FFFFFF"/>
          <w:spacing w:val="-9"/>
          <w:w w:val="109"/>
          <w:sz w:val="26"/>
          <w:szCs w:val="26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6"/>
          <w:szCs w:val="26"/>
        </w:rPr>
        <w:t>&amp;</w:t>
      </w:r>
      <w:r>
        <w:rPr>
          <w:rFonts w:cs="Calibri" w:hAnsi="Calibri" w:eastAsia="Calibri" w:ascii="Calibri"/>
          <w:color w:val="FFFFFF"/>
          <w:spacing w:val="4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6"/>
          <w:szCs w:val="26"/>
        </w:rPr>
        <w:t>Health</w:t>
      </w:r>
      <w:r>
        <w:rPr>
          <w:rFonts w:cs="Calibri" w:hAnsi="Calibri" w:eastAsia="Calibri" w:ascii="Calibri"/>
          <w:color w:val="FFFFFF"/>
          <w:spacing w:val="45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FFFFFF"/>
          <w:spacing w:val="0"/>
          <w:w w:val="101"/>
          <w:sz w:val="26"/>
          <w:szCs w:val="26"/>
        </w:rPr>
        <w:t>Sciences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ind w:left="996" w:right="856"/>
        <w:sectPr>
          <w:pgSz w:w="12240" w:h="15840"/>
          <w:pgMar w:top="620" w:bottom="280" w:left="960" w:right="720"/>
        </w:sectPr>
      </w:pP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Have</w:t>
      </w:r>
      <w:r>
        <w:rPr>
          <w:rFonts w:cs="Calibri" w:hAnsi="Calibri" w:eastAsia="Calibri" w:ascii="Calibri"/>
          <w:color w:val="FFFFFF"/>
          <w:spacing w:val="3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Questions?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FFFF"/>
          <w:spacing w:val="2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Contact</w:t>
      </w:r>
      <w:r>
        <w:rPr>
          <w:rFonts w:cs="Calibri" w:hAnsi="Calibri" w:eastAsia="Calibri" w:ascii="Calibri"/>
          <w:color w:val="FFFFFF"/>
          <w:spacing w:val="2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Lisa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FFFF"/>
          <w:spacing w:val="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Burch,</w:t>
      </w:r>
      <w:r>
        <w:rPr>
          <w:rFonts w:cs="Calibri" w:hAnsi="Calibri" w:eastAsia="Calibri" w:ascii="Calibri"/>
          <w:color w:val="FFFFFF"/>
          <w:spacing w:val="3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Director</w:t>
      </w:r>
      <w:r>
        <w:rPr>
          <w:rFonts w:cs="Calibri" w:hAnsi="Calibri" w:eastAsia="Calibri" w:ascii="Calibri"/>
          <w:color w:val="FFFFFF"/>
          <w:spacing w:val="3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color w:val="FFFFFF"/>
          <w:spacing w:val="-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Student</w:t>
      </w:r>
      <w:r>
        <w:rPr>
          <w:rFonts w:cs="Calibri" w:hAnsi="Calibri" w:eastAsia="Calibri" w:ascii="Calibri"/>
          <w:color w:val="FFFFFF"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Services,</w:t>
      </w:r>
      <w:r>
        <w:rPr>
          <w:rFonts w:cs="Calibri" w:hAnsi="Calibri" w:eastAsia="Calibri" w:ascii="Calibri"/>
          <w:color w:val="FFFFFF"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color w:val="FFFFFF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color w:val="FFFFFF"/>
          <w:spacing w:val="-13"/>
          <w:w w:val="100"/>
          <w:sz w:val="20"/>
          <w:szCs w:val="20"/>
        </w:rPr>
        <w:t> </w:t>
      </w:r>
      <w:hyperlink r:id="rId7">
        <w:r>
          <w:rPr>
            <w:rFonts w:cs="Calibri" w:hAnsi="Calibri" w:eastAsia="Calibri" w:ascii="Calibri"/>
            <w:color w:val="FFFFFF"/>
            <w:spacing w:val="0"/>
            <w:w w:val="99"/>
            <w:sz w:val="20"/>
            <w:szCs w:val="20"/>
          </w:rPr>
          <w:t>lburch@linfield.edu</w:t>
        </w:r>
        <w:r>
          <w:rPr>
            <w:rFonts w:cs="Calibri" w:hAnsi="Calibri" w:eastAsia="Calibri" w:ascii="Calibri"/>
            <w:color w:val="FFFFFF"/>
            <w:spacing w:val="-3"/>
            <w:w w:val="99"/>
            <w:sz w:val="20"/>
            <w:szCs w:val="20"/>
          </w:rPr>
          <w:t> </w:t>
        </w:r>
        <w:r>
          <w:rPr>
            <w:rFonts w:cs="Calibri" w:hAnsi="Calibri" w:eastAsia="Calibri" w:ascii="Calibri"/>
            <w:color w:val="FFFFFF"/>
            <w:spacing w:val="0"/>
            <w:w w:val="100"/>
            <w:sz w:val="20"/>
            <w:szCs w:val="20"/>
          </w:rPr>
          <w:t>or</w:t>
        </w:r>
        <w:r>
          <w:rPr>
            <w:rFonts w:cs="Calibri" w:hAnsi="Calibri" w:eastAsia="Calibri" w:ascii="Calibri"/>
            <w:color w:val="FFFFFF"/>
            <w:spacing w:val="-5"/>
            <w:w w:val="100"/>
            <w:sz w:val="20"/>
            <w:szCs w:val="20"/>
          </w:rPr>
          <w:t> </w:t>
        </w:r>
        <w:r>
          <w:rPr>
            <w:rFonts w:cs="Calibri" w:hAnsi="Calibri" w:eastAsia="Calibri" w:ascii="Calibri"/>
            <w:color w:val="FFFFFF"/>
            <w:spacing w:val="0"/>
            <w:w w:val="85"/>
            <w:sz w:val="20"/>
            <w:szCs w:val="20"/>
          </w:rPr>
          <w:t>503.413.7561</w:t>
        </w:r>
        <w:r>
          <w:rPr>
            <w:rFonts w:cs="Calibri" w:hAnsi="Calibri" w:eastAsia="Calibri" w:ascii="Calibri"/>
            <w:color w:val="000000"/>
            <w:spacing w:val="0"/>
            <w:w w:val="100"/>
            <w:sz w:val="20"/>
            <w:szCs w:val="20"/>
          </w:rPr>
        </w:r>
      </w:hyperlink>
    </w:p>
    <w:p>
      <w:pPr>
        <w:rPr>
          <w:rFonts w:cs="Calibri" w:hAnsi="Calibri" w:eastAsia="Calibri" w:ascii="Calibri"/>
          <w:sz w:val="26"/>
          <w:szCs w:val="26"/>
        </w:rPr>
        <w:jc w:val="both"/>
        <w:spacing w:before="60" w:lineRule="exact" w:line="300"/>
        <w:ind w:left="100" w:right="125"/>
      </w:pPr>
      <w:r>
        <w:pict>
          <v:shape type="#_x0000_t202" style="position:absolute;margin-left:31.1157pt;margin-top:35pt;width:22pt;height:337.9pt;mso-position-horizontal-relative:page;mso-position-vertical-relative:page;z-index:-2322" filled="f" stroked="f">
            <v:textbox inset="0,0,0,0" style="layout-flow:vertical;mso-layout-flow-alt:bottom-to-top">
              <w:txbxContent>
                <w:p>
                  <w:pPr>
                    <w:rPr>
                      <w:rFonts w:cs="Calibri" w:hAnsi="Calibri" w:eastAsia="Calibri" w:ascii="Calibri"/>
                      <w:sz w:val="40"/>
                      <w:szCs w:val="40"/>
                    </w:rPr>
                    <w:jc w:val="left"/>
                    <w:spacing w:lineRule="exact" w:line="420"/>
                    <w:ind w:left="20" w:right="-60"/>
                  </w:pPr>
                  <w:r>
                    <w:rPr>
                      <w:rFonts w:cs="Calibri" w:hAnsi="Calibri" w:eastAsia="Calibri" w:ascii="Calibri"/>
                      <w:color w:val="4D0068"/>
                      <w:spacing w:val="0"/>
                      <w:w w:val="132"/>
                      <w:position w:val="1"/>
                      <w:sz w:val="40"/>
                      <w:szCs w:val="40"/>
                    </w:rPr>
                    <w:t>RESUME</w:t>
                  </w:r>
                  <w:r>
                    <w:rPr>
                      <w:rFonts w:cs="Calibri" w:hAnsi="Calibri" w:eastAsia="Calibri" w:ascii="Calibri"/>
                      <w:color w:val="4D0068"/>
                      <w:spacing w:val="-35"/>
                      <w:w w:val="132"/>
                      <w:position w:val="1"/>
                      <w:sz w:val="40"/>
                      <w:szCs w:val="40"/>
                    </w:rPr>
                    <w:t> </w:t>
                  </w:r>
                  <w:r>
                    <w:rPr>
                      <w:rFonts w:cs="Calibri" w:hAnsi="Calibri" w:eastAsia="Calibri" w:ascii="Calibri"/>
                      <w:color w:val="4D0068"/>
                      <w:spacing w:val="0"/>
                      <w:w w:val="100"/>
                      <w:position w:val="1"/>
                      <w:sz w:val="40"/>
                      <w:szCs w:val="40"/>
                    </w:rPr>
                    <w:t>&amp;</w:t>
                  </w:r>
                  <w:r>
                    <w:rPr>
                      <w:rFonts w:cs="Calibri" w:hAnsi="Calibri" w:eastAsia="Calibri" w:ascii="Calibri"/>
                      <w:color w:val="4D0068"/>
                      <w:spacing w:val="62"/>
                      <w:w w:val="100"/>
                      <w:position w:val="1"/>
                      <w:sz w:val="40"/>
                      <w:szCs w:val="40"/>
                    </w:rPr>
                    <w:t> </w:t>
                  </w:r>
                  <w:r>
                    <w:rPr>
                      <w:rFonts w:cs="Calibri" w:hAnsi="Calibri" w:eastAsia="Calibri" w:ascii="Calibri"/>
                      <w:color w:val="4D0068"/>
                      <w:spacing w:val="0"/>
                      <w:w w:val="133"/>
                      <w:position w:val="1"/>
                      <w:sz w:val="40"/>
                      <w:szCs w:val="40"/>
                    </w:rPr>
                    <w:t>COVER</w:t>
                  </w:r>
                  <w:r>
                    <w:rPr>
                      <w:rFonts w:cs="Calibri" w:hAnsi="Calibri" w:eastAsia="Calibri" w:ascii="Calibri"/>
                      <w:color w:val="4D0068"/>
                      <w:spacing w:val="-36"/>
                      <w:w w:val="133"/>
                      <w:position w:val="1"/>
                      <w:sz w:val="40"/>
                      <w:szCs w:val="40"/>
                    </w:rPr>
                    <w:t> </w:t>
                  </w:r>
                  <w:r>
                    <w:rPr>
                      <w:rFonts w:cs="Calibri" w:hAnsi="Calibri" w:eastAsia="Calibri" w:ascii="Calibri"/>
                      <w:color w:val="4D0068"/>
                      <w:spacing w:val="0"/>
                      <w:w w:val="144"/>
                      <w:position w:val="1"/>
                      <w:sz w:val="40"/>
                      <w:szCs w:val="40"/>
                    </w:rPr>
                    <w:t>LETTER</w:t>
                  </w:r>
                  <w:r>
                    <w:rPr>
                      <w:rFonts w:cs="Calibri" w:hAnsi="Calibri" w:eastAsia="Calibri" w:ascii="Calibri"/>
                      <w:color w:val="4D0068"/>
                      <w:spacing w:val="12"/>
                      <w:w w:val="144"/>
                      <w:position w:val="1"/>
                      <w:sz w:val="40"/>
                      <w:szCs w:val="40"/>
                    </w:rPr>
                    <w:t> </w:t>
                  </w:r>
                  <w:r>
                    <w:rPr>
                      <w:rFonts w:cs="Calibri" w:hAnsi="Calibri" w:eastAsia="Calibri" w:ascii="Calibri"/>
                      <w:color w:val="4D0068"/>
                      <w:spacing w:val="0"/>
                      <w:w w:val="144"/>
                      <w:position w:val="1"/>
                      <w:sz w:val="40"/>
                      <w:szCs w:val="40"/>
                    </w:rPr>
                    <w:t>TIPS</w:t>
                  </w:r>
                  <w:r>
                    <w:rPr>
                      <w:rFonts w:cs="Calibri" w:hAnsi="Calibri" w:eastAsia="Calibri" w:ascii="Calibri"/>
                      <w:color w:val="000000"/>
                      <w:spacing w:val="0"/>
                      <w:w w:val="100"/>
                      <w:position w:val="0"/>
                      <w:sz w:val="40"/>
                      <w:szCs w:val="40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53.28pt;margin-top:489pt;width:520.72pt;height:251.5pt;mso-position-horizontal-relative:page;mso-position-vertical-relative:page;z-index:-2323" coordorigin="1066,9780" coordsize="10414,5030">
            <v:shape style="position:absolute;left:1076;top:9800;width:1771;height:5000" coordorigin="1076,9800" coordsize="1771,5000" path="m1076,14800l2847,14800,2847,9800,1076,9800,1076,14800xe" filled="t" fillcolor="#A40800" stroked="f">
              <v:path arrowok="t"/>
              <v:fill/>
            </v:shape>
            <v:shape type="#_x0000_t75" style="position:absolute;left:2880;top:9780;width:4300;height:5020">
              <v:imagedata o:title="" r:id="rId8"/>
            </v:shape>
            <v:shape type="#_x0000_t75" style="position:absolute;left:7140;top:9800;width:4340;height:5000">
              <v:imagedata o:title="" r:id="rId9"/>
            </v:shape>
            <w10:wrap type="none"/>
          </v:group>
        </w:pic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spacing w:val="2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A40800"/>
          <w:spacing w:val="0"/>
          <w:w w:val="133"/>
          <w:sz w:val="26"/>
          <w:szCs w:val="26"/>
        </w:rPr>
        <w:t>COVER</w:t>
      </w:r>
      <w:r>
        <w:rPr>
          <w:rFonts w:cs="Calibri" w:hAnsi="Calibri" w:eastAsia="Calibri" w:ascii="Calibri"/>
          <w:color w:val="A40800"/>
          <w:spacing w:val="-23"/>
          <w:w w:val="133"/>
          <w:sz w:val="26"/>
          <w:szCs w:val="26"/>
        </w:rPr>
        <w:t> </w:t>
      </w:r>
      <w:r>
        <w:rPr>
          <w:rFonts w:cs="Calibri" w:hAnsi="Calibri" w:eastAsia="Calibri" w:ascii="Calibri"/>
          <w:color w:val="A40800"/>
          <w:spacing w:val="0"/>
          <w:w w:val="149"/>
          <w:sz w:val="26"/>
          <w:szCs w:val="26"/>
        </w:rPr>
        <w:t>LETTER</w:t>
      </w:r>
      <w:r>
        <w:rPr>
          <w:rFonts w:cs="Calibri" w:hAnsi="Calibri" w:eastAsia="Calibri" w:ascii="Calibri"/>
          <w:color w:val="A40800"/>
          <w:spacing w:val="-33"/>
          <w:w w:val="149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is</w:t>
      </w:r>
      <w:r>
        <w:rPr>
          <w:rFonts w:cs="Calibri" w:hAnsi="Calibri" w:eastAsia="Calibri" w:ascii="Calibri"/>
          <w:color w:val="000000"/>
          <w:spacing w:val="-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color w:val="000000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unique</w:t>
      </w:r>
      <w:r>
        <w:rPr>
          <w:rFonts w:cs="Calibri" w:hAnsi="Calibri" w:eastAsia="Calibri" w:ascii="Calibri"/>
          <w:color w:val="000000"/>
          <w:spacing w:val="-1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4"/>
          <w:sz w:val="26"/>
          <w:szCs w:val="26"/>
        </w:rPr>
        <w:t>letter</w:t>
      </w:r>
      <w:r>
        <w:rPr>
          <w:rFonts w:cs="Calibri" w:hAnsi="Calibri" w:eastAsia="Calibri" w:ascii="Calibri"/>
          <w:color w:val="000000"/>
          <w:spacing w:val="0"/>
          <w:w w:val="94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to</w:t>
      </w:r>
      <w:r>
        <w:rPr>
          <w:rFonts w:cs="Calibri" w:hAnsi="Calibri" w:eastAsia="Calibri" w:ascii="Calibri"/>
          <w:color w:val="000000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color w:val="000000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specific</w:t>
      </w:r>
      <w:r>
        <w:rPr>
          <w:rFonts w:cs="Calibri" w:hAnsi="Calibri" w:eastAsia="Calibri" w:ascii="Calibri"/>
          <w:color w:val="000000"/>
          <w:spacing w:val="-2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7"/>
          <w:sz w:val="26"/>
          <w:szCs w:val="26"/>
        </w:rPr>
        <w:t>person</w:t>
      </w:r>
      <w:r>
        <w:rPr>
          <w:rFonts w:cs="Calibri" w:hAnsi="Calibri" w:eastAsia="Calibri" w:ascii="Calibri"/>
          <w:color w:val="000000"/>
          <w:spacing w:val="-2"/>
          <w:w w:val="97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for</w:t>
      </w:r>
      <w:r>
        <w:rPr>
          <w:rFonts w:cs="Calibri" w:hAnsi="Calibri" w:eastAsia="Calibri" w:ascii="Calibri"/>
          <w:color w:val="000000"/>
          <w:spacing w:val="-16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color w:val="000000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specific</w:t>
      </w:r>
      <w:r>
        <w:rPr>
          <w:rFonts w:cs="Calibri" w:hAnsi="Calibri" w:eastAsia="Calibri" w:ascii="Calibri"/>
          <w:color w:val="000000"/>
          <w:spacing w:val="-2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5"/>
          <w:sz w:val="26"/>
          <w:szCs w:val="26"/>
        </w:rPr>
        <w:t>reason</w:t>
      </w:r>
      <w:r>
        <w:rPr>
          <w:rFonts w:cs="Calibri" w:hAnsi="Calibri" w:eastAsia="Calibri" w:ascii="Calibri"/>
          <w:color w:val="000000"/>
          <w:spacing w:val="-1"/>
          <w:w w:val="95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with</w:t>
      </w:r>
      <w:r>
        <w:rPr>
          <w:rFonts w:cs="Calibri" w:hAnsi="Calibri" w:eastAsia="Calibri" w:ascii="Calibri"/>
          <w:color w:val="000000"/>
          <w:spacing w:val="5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color w:val="000000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unique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6"/>
          <w:sz w:val="26"/>
          <w:szCs w:val="26"/>
        </w:rPr>
        <w:t>message</w:t>
      </w:r>
      <w:r>
        <w:rPr>
          <w:rFonts w:cs="Calibri" w:hAnsi="Calibri" w:eastAsia="Calibri" w:ascii="Calibri"/>
          <w:color w:val="000000"/>
          <w:spacing w:val="-2"/>
          <w:w w:val="96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tailored</w:t>
      </w:r>
      <w:r>
        <w:rPr>
          <w:rFonts w:cs="Calibri" w:hAnsi="Calibri" w:eastAsia="Calibri" w:ascii="Calibri"/>
          <w:color w:val="000000"/>
          <w:spacing w:val="-2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for</w:t>
      </w:r>
      <w:r>
        <w:rPr>
          <w:rFonts w:cs="Calibri" w:hAnsi="Calibri" w:eastAsia="Calibri" w:ascii="Calibri"/>
          <w:color w:val="000000"/>
          <w:spacing w:val="-16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5"/>
          <w:sz w:val="26"/>
          <w:szCs w:val="26"/>
        </w:rPr>
        <w:t>each</w:t>
      </w:r>
      <w:r>
        <w:rPr>
          <w:rFonts w:cs="Calibri" w:hAnsi="Calibri" w:eastAsia="Calibri" w:ascii="Calibri"/>
          <w:color w:val="000000"/>
          <w:spacing w:val="-1"/>
          <w:w w:val="95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situation</w:t>
      </w:r>
      <w:r>
        <w:rPr>
          <w:rFonts w:cs="Calibri" w:hAnsi="Calibri" w:eastAsia="Calibri" w:ascii="Calibri"/>
          <w:color w:val="000000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while</w:t>
      </w:r>
      <w:r>
        <w:rPr>
          <w:rFonts w:cs="Calibri" w:hAnsi="Calibri" w:eastAsia="Calibri" w:ascii="Calibri"/>
          <w:color w:val="000000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color w:val="000000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A40800"/>
          <w:spacing w:val="0"/>
          <w:w w:val="132"/>
          <w:sz w:val="26"/>
          <w:szCs w:val="26"/>
        </w:rPr>
        <w:t>RESUME</w:t>
      </w:r>
      <w:r>
        <w:rPr>
          <w:rFonts w:cs="Calibri" w:hAnsi="Calibri" w:eastAsia="Calibri" w:ascii="Calibri"/>
          <w:color w:val="A40800"/>
          <w:spacing w:val="-23"/>
          <w:w w:val="132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is</w:t>
      </w:r>
      <w:r>
        <w:rPr>
          <w:rFonts w:cs="Calibri" w:hAnsi="Calibri" w:eastAsia="Calibri" w:ascii="Calibri"/>
          <w:color w:val="000000"/>
          <w:spacing w:val="-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color w:val="000000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8"/>
          <w:sz w:val="26"/>
          <w:szCs w:val="26"/>
        </w:rPr>
        <w:t>document</w:t>
      </w:r>
      <w:r>
        <w:rPr>
          <w:rFonts w:cs="Calibri" w:hAnsi="Calibri" w:eastAsia="Calibri" w:ascii="Calibri"/>
          <w:color w:val="000000"/>
          <w:spacing w:val="-3"/>
          <w:w w:val="98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you</w:t>
      </w:r>
      <w:r>
        <w:rPr>
          <w:rFonts w:cs="Calibri" w:hAnsi="Calibri" w:eastAsia="Calibri" w:ascii="Calibri"/>
          <w:color w:val="000000"/>
          <w:spacing w:val="-2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6"/>
          <w:sz w:val="26"/>
          <w:szCs w:val="26"/>
        </w:rPr>
        <w:t>hope</w:t>
      </w:r>
      <w:r>
        <w:rPr>
          <w:rFonts w:cs="Calibri" w:hAnsi="Calibri" w:eastAsia="Calibri" w:ascii="Calibri"/>
          <w:color w:val="000000"/>
          <w:spacing w:val="-2"/>
          <w:w w:val="96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to</w:t>
      </w:r>
      <w:r>
        <w:rPr>
          <w:rFonts w:cs="Calibri" w:hAnsi="Calibri" w:eastAsia="Calibri" w:ascii="Calibri"/>
          <w:color w:val="000000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4"/>
          <w:sz w:val="26"/>
          <w:szCs w:val="26"/>
        </w:rPr>
        <w:t>use</w:t>
      </w:r>
      <w:r>
        <w:rPr>
          <w:rFonts w:cs="Calibri" w:hAnsi="Calibri" w:eastAsia="Calibri" w:ascii="Calibri"/>
          <w:color w:val="000000"/>
          <w:spacing w:val="0"/>
          <w:w w:val="94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4"/>
          <w:sz w:val="26"/>
          <w:szCs w:val="26"/>
        </w:rPr>
        <w:t>over</w:t>
      </w:r>
      <w:r>
        <w:rPr>
          <w:rFonts w:cs="Calibri" w:hAnsi="Calibri" w:eastAsia="Calibri" w:ascii="Calibri"/>
          <w:color w:val="000000"/>
          <w:spacing w:val="4"/>
          <w:w w:val="94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and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5"/>
          <w:sz w:val="26"/>
          <w:szCs w:val="26"/>
        </w:rPr>
        <w:t>over</w:t>
      </w:r>
      <w:r>
        <w:rPr>
          <w:rFonts w:cs="Calibri" w:hAnsi="Calibri" w:eastAsia="Calibri" w:ascii="Calibri"/>
          <w:color w:val="000000"/>
          <w:spacing w:val="-1"/>
          <w:w w:val="95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again,</w:t>
      </w:r>
      <w:r>
        <w:rPr>
          <w:rFonts w:cs="Calibri" w:hAnsi="Calibri" w:eastAsia="Calibri" w:ascii="Calibri"/>
          <w:color w:val="000000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it</w:t>
      </w:r>
      <w:r>
        <w:rPr>
          <w:rFonts w:cs="Calibri" w:hAnsi="Calibri" w:eastAsia="Calibri" w:ascii="Calibri"/>
          <w:color w:val="000000"/>
          <w:spacing w:val="-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is</w:t>
      </w:r>
      <w:r>
        <w:rPr>
          <w:rFonts w:cs="Calibri" w:hAnsi="Calibri" w:eastAsia="Calibri" w:ascii="Calibri"/>
          <w:color w:val="000000"/>
          <w:spacing w:val="-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color w:val="000000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single</w:t>
      </w:r>
      <w:r>
        <w:rPr>
          <w:rFonts w:cs="Calibri" w:hAnsi="Calibri" w:eastAsia="Calibri" w:ascii="Calibri"/>
          <w:color w:val="000000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8"/>
          <w:sz w:val="26"/>
          <w:szCs w:val="26"/>
        </w:rPr>
        <w:t>document</w:t>
      </w:r>
      <w:r>
        <w:rPr>
          <w:rFonts w:cs="Calibri" w:hAnsi="Calibri" w:eastAsia="Calibri" w:ascii="Calibri"/>
          <w:color w:val="000000"/>
          <w:spacing w:val="-3"/>
          <w:w w:val="98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that</w:t>
      </w:r>
      <w:r>
        <w:rPr>
          <w:rFonts w:cs="Calibri" w:hAnsi="Calibri" w:eastAsia="Calibri" w:ascii="Calibri"/>
          <w:color w:val="000000"/>
          <w:spacing w:val="-2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gives</w:t>
      </w:r>
      <w:r>
        <w:rPr>
          <w:rFonts w:cs="Calibri" w:hAnsi="Calibri" w:eastAsia="Calibri" w:ascii="Calibri"/>
          <w:color w:val="000000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color w:val="000000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7"/>
          <w:sz w:val="26"/>
          <w:szCs w:val="26"/>
        </w:rPr>
        <w:t>broad-based</w:t>
      </w:r>
      <w:r>
        <w:rPr>
          <w:rFonts w:cs="Calibri" w:hAnsi="Calibri" w:eastAsia="Calibri" w:ascii="Calibri"/>
          <w:color w:val="000000"/>
          <w:spacing w:val="-2"/>
          <w:w w:val="97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97"/>
          <w:sz w:val="26"/>
          <w:szCs w:val="26"/>
        </w:rPr>
        <w:t>overview</w:t>
      </w:r>
      <w:r>
        <w:rPr>
          <w:rFonts w:cs="Calibri" w:hAnsi="Calibri" w:eastAsia="Calibri" w:ascii="Calibri"/>
          <w:color w:val="000000"/>
          <w:spacing w:val="-2"/>
          <w:w w:val="97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of</w:t>
      </w:r>
      <w:r>
        <w:rPr>
          <w:rFonts w:cs="Calibri" w:hAnsi="Calibri" w:eastAsia="Calibri" w:ascii="Calibri"/>
          <w:color w:val="000000"/>
          <w:spacing w:val="-1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your</w:t>
      </w:r>
      <w:r>
        <w:rPr>
          <w:rFonts w:cs="Calibri" w:hAnsi="Calibri" w:eastAsia="Calibri" w:ascii="Calibri"/>
          <w:color w:val="000000"/>
          <w:spacing w:val="-1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  <w:t>career.</w:t>
      </w:r>
      <w:r>
        <w:rPr>
          <w:rFonts w:cs="Calibri" w:hAnsi="Calibri" w:eastAsia="Calibri" w:ascii="Calibri"/>
          <w:color w:val="000000"/>
          <w:spacing w:val="0"/>
          <w:w w:val="100"/>
          <w:sz w:val="26"/>
          <w:szCs w:val="2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spacing w:lineRule="exact" w:line="300"/>
        <w:ind w:left="100" w:right="350"/>
      </w:pPr>
      <w:r>
        <w:rPr>
          <w:rFonts w:cs="Calibri" w:hAnsi="Calibri" w:eastAsia="Calibri" w:ascii="Calibri"/>
          <w:spacing w:val="0"/>
          <w:w w:val="100"/>
          <w:sz w:val="26"/>
          <w:szCs w:val="26"/>
        </w:rPr>
        <w:t>Resumes</w:t>
      </w:r>
      <w:r>
        <w:rPr>
          <w:rFonts w:cs="Calibri" w:hAnsi="Calibri" w:eastAsia="Calibri" w:ascii="Calibri"/>
          <w:spacing w:val="5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3"/>
          <w:sz w:val="26"/>
          <w:szCs w:val="26"/>
        </w:rPr>
        <w:t>are</w:t>
      </w:r>
      <w:r>
        <w:rPr>
          <w:rFonts w:cs="Calibri" w:hAnsi="Calibri" w:eastAsia="Calibri" w:ascii="Calibri"/>
          <w:spacing w:val="0"/>
          <w:w w:val="93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snapshot</w:t>
      </w:r>
      <w:r>
        <w:rPr>
          <w:rFonts w:cs="Calibri" w:hAnsi="Calibri" w:eastAsia="Calibri" w:ascii="Calibri"/>
          <w:spacing w:val="-2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of</w:t>
      </w:r>
      <w:r>
        <w:rPr>
          <w:rFonts w:cs="Calibri" w:hAnsi="Calibri" w:eastAsia="Calibri" w:ascii="Calibri"/>
          <w:spacing w:val="-1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you</w:t>
      </w:r>
      <w:r>
        <w:rPr>
          <w:rFonts w:cs="Calibri" w:hAnsi="Calibri" w:eastAsia="Calibri" w:ascii="Calibri"/>
          <w:spacing w:val="-2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and</w:t>
      </w:r>
      <w:r>
        <w:rPr>
          <w:rFonts w:cs="Calibri" w:hAnsi="Calibri" w:eastAsia="Calibri" w:ascii="Calibri"/>
          <w:spacing w:val="-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should</w:t>
      </w:r>
      <w:r>
        <w:rPr>
          <w:rFonts w:cs="Calibri" w:hAnsi="Calibri" w:eastAsia="Calibri" w:ascii="Calibri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be</w:t>
      </w:r>
      <w:r>
        <w:rPr>
          <w:rFonts w:cs="Calibri" w:hAnsi="Calibri" w:eastAsia="Calibri" w:ascii="Calibri"/>
          <w:spacing w:val="-1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used</w:t>
      </w:r>
      <w:r>
        <w:rPr>
          <w:rFonts w:cs="Calibri" w:hAnsi="Calibri" w:eastAsia="Calibri" w:ascii="Calibri"/>
          <w:spacing w:val="-1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to</w:t>
      </w:r>
      <w:r>
        <w:rPr>
          <w:rFonts w:cs="Calibri" w:hAnsi="Calibri" w:eastAsia="Calibri" w:ascii="Calibri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highlight</w:t>
      </w:r>
      <w:r>
        <w:rPr>
          <w:rFonts w:cs="Calibri" w:hAnsi="Calibri" w:eastAsia="Calibri" w:ascii="Calibri"/>
          <w:spacing w:val="3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your</w:t>
      </w:r>
      <w:r>
        <w:rPr>
          <w:rFonts w:cs="Calibri" w:hAnsi="Calibri" w:eastAsia="Calibri" w:ascii="Calibri"/>
          <w:spacing w:val="-1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skills</w:t>
      </w:r>
      <w:r>
        <w:rPr>
          <w:rFonts w:cs="Calibri" w:hAnsi="Calibri" w:eastAsia="Calibri" w:ascii="Calibri"/>
          <w:spacing w:val="1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and</w:t>
      </w:r>
      <w:r>
        <w:rPr>
          <w:rFonts w:cs="Calibri" w:hAnsi="Calibri" w:eastAsia="Calibri" w:ascii="Calibri"/>
          <w:spacing w:val="-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education.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Resumes</w:t>
      </w:r>
      <w:r>
        <w:rPr>
          <w:rFonts w:cs="Calibri" w:hAnsi="Calibri" w:eastAsia="Calibri" w:ascii="Calibri"/>
          <w:spacing w:val="5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may</w:t>
      </w:r>
      <w:r>
        <w:rPr>
          <w:rFonts w:cs="Calibri" w:hAnsi="Calibri" w:eastAsia="Calibri" w:ascii="Calibri"/>
          <w:spacing w:val="-1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also</w:t>
      </w:r>
      <w:r>
        <w:rPr>
          <w:rFonts w:cs="Calibri" w:hAnsi="Calibri" w:eastAsia="Calibri" w:ascii="Calibri"/>
          <w:spacing w:val="-1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be</w:t>
      </w:r>
      <w:r>
        <w:rPr>
          <w:rFonts w:cs="Calibri" w:hAnsi="Calibri" w:eastAsia="Calibri" w:ascii="Calibri"/>
          <w:spacing w:val="-1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the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first</w:t>
      </w:r>
      <w:r>
        <w:rPr>
          <w:rFonts w:cs="Calibri" w:hAnsi="Calibri" w:eastAsia="Calibri" w:ascii="Calibri"/>
          <w:spacing w:val="-12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and</w:t>
      </w:r>
      <w:r>
        <w:rPr>
          <w:rFonts w:cs="Calibri" w:hAnsi="Calibri" w:eastAsia="Calibri" w:ascii="Calibri"/>
          <w:spacing w:val="-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only</w:t>
      </w:r>
      <w:r>
        <w:rPr>
          <w:rFonts w:cs="Calibri" w:hAnsi="Calibri" w:eastAsia="Calibri" w:ascii="Calibri"/>
          <w:spacing w:val="-1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impression</w:t>
      </w:r>
      <w:r>
        <w:rPr>
          <w:rFonts w:cs="Calibri" w:hAnsi="Calibri" w:eastAsia="Calibri" w:ascii="Calibri"/>
          <w:spacing w:val="-16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that</w:t>
      </w:r>
      <w:r>
        <w:rPr>
          <w:rFonts w:cs="Calibri" w:hAnsi="Calibri" w:eastAsia="Calibri" w:ascii="Calibri"/>
          <w:spacing w:val="-2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the</w:t>
      </w:r>
      <w:r>
        <w:rPr>
          <w:rFonts w:cs="Calibri" w:hAnsi="Calibri" w:eastAsia="Calibri" w:ascii="Calibri"/>
          <w:spacing w:val="-5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employer</w:t>
      </w:r>
      <w:r>
        <w:rPr>
          <w:rFonts w:cs="Calibri" w:hAnsi="Calibri" w:eastAsia="Calibri" w:ascii="Calibri"/>
          <w:spacing w:val="9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gets</w:t>
      </w:r>
      <w:r>
        <w:rPr>
          <w:rFonts w:cs="Calibri" w:hAnsi="Calibri" w:eastAsia="Calibri" w:ascii="Calibri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of</w:t>
      </w:r>
      <w:r>
        <w:rPr>
          <w:rFonts w:cs="Calibri" w:hAnsi="Calibri" w:eastAsia="Calibri" w:ascii="Calibri"/>
          <w:spacing w:val="-1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you</w:t>
      </w:r>
      <w:r>
        <w:rPr>
          <w:rFonts w:cs="Calibri" w:hAnsi="Calibri" w:eastAsia="Calibri" w:ascii="Calibri"/>
          <w:spacing w:val="-2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before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an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8"/>
          <w:sz w:val="26"/>
          <w:szCs w:val="26"/>
        </w:rPr>
        <w:t>interview.</w:t>
      </w:r>
      <w:r>
        <w:rPr>
          <w:rFonts w:cs="Calibri" w:hAnsi="Calibri" w:eastAsia="Calibri" w:ascii="Calibri"/>
          <w:spacing w:val="-3"/>
          <w:w w:val="98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Therefore,</w:t>
      </w:r>
      <w:r>
        <w:rPr>
          <w:rFonts w:cs="Calibri" w:hAnsi="Calibri" w:eastAsia="Calibri" w:ascii="Calibri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resume</w:t>
      </w:r>
      <w:r>
        <w:rPr>
          <w:rFonts w:cs="Calibri" w:hAnsi="Calibri" w:eastAsia="Calibri" w:ascii="Calibri"/>
          <w:spacing w:val="-1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should</w:t>
      </w:r>
      <w:r>
        <w:rPr>
          <w:rFonts w:cs="Calibri" w:hAnsi="Calibri" w:eastAsia="Calibri" w:ascii="Calibri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be</w:t>
      </w:r>
      <w:r>
        <w:rPr>
          <w:rFonts w:cs="Calibri" w:hAnsi="Calibri" w:eastAsia="Calibri" w:ascii="Calibri"/>
          <w:spacing w:val="-1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6"/>
          <w:sz w:val="26"/>
          <w:szCs w:val="26"/>
        </w:rPr>
        <w:t>accurate,</w:t>
      </w:r>
      <w:r>
        <w:rPr>
          <w:rFonts w:cs="Calibri" w:hAnsi="Calibri" w:eastAsia="Calibri" w:ascii="Calibri"/>
          <w:spacing w:val="-2"/>
          <w:w w:val="96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well</w:t>
      </w:r>
      <w:r>
        <w:rPr>
          <w:rFonts w:cs="Calibri" w:hAnsi="Calibri" w:eastAsia="Calibri" w:ascii="Calibri"/>
          <w:spacing w:val="-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organized,</w:t>
      </w:r>
      <w:r>
        <w:rPr>
          <w:rFonts w:cs="Calibri" w:hAnsi="Calibri" w:eastAsia="Calibri" w:ascii="Calibri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concise</w:t>
      </w:r>
      <w:r>
        <w:rPr>
          <w:rFonts w:cs="Calibri" w:hAnsi="Calibri" w:eastAsia="Calibri" w:ascii="Calibri"/>
          <w:spacing w:val="-2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and</w:t>
      </w:r>
      <w:r>
        <w:rPr>
          <w:rFonts w:cs="Calibri" w:hAnsi="Calibri" w:eastAsia="Calibri" w:ascii="Calibri"/>
          <w:spacing w:val="-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professional.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There</w:t>
      </w:r>
      <w:r>
        <w:rPr>
          <w:rFonts w:cs="Calibri" w:hAnsi="Calibri" w:eastAsia="Calibri" w:ascii="Calibri"/>
          <w:spacing w:val="2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are</w:t>
      </w:r>
      <w:r>
        <w:rPr>
          <w:rFonts w:cs="Calibri" w:hAnsi="Calibri" w:eastAsia="Calibri" w:ascii="Calibri"/>
          <w:spacing w:val="-4"/>
          <w:w w:val="94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many</w:t>
      </w:r>
      <w:r>
        <w:rPr>
          <w:rFonts w:cs="Calibri" w:hAnsi="Calibri" w:eastAsia="Calibri" w:ascii="Calibri"/>
          <w:spacing w:val="11"/>
          <w:w w:val="94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styles</w:t>
      </w:r>
      <w:r>
        <w:rPr>
          <w:rFonts w:cs="Calibri" w:hAnsi="Calibri" w:eastAsia="Calibri" w:ascii="Calibri"/>
          <w:spacing w:val="5"/>
          <w:w w:val="94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of</w:t>
      </w:r>
      <w:r>
        <w:rPr>
          <w:rFonts w:cs="Calibri" w:hAnsi="Calibri" w:eastAsia="Calibri" w:ascii="Calibri"/>
          <w:spacing w:val="-1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resumes</w:t>
      </w:r>
      <w:r>
        <w:rPr>
          <w:rFonts w:cs="Calibri" w:hAnsi="Calibri" w:eastAsia="Calibri" w:ascii="Calibri"/>
          <w:spacing w:val="-1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but</w:t>
      </w:r>
      <w:r>
        <w:rPr>
          <w:rFonts w:cs="Calibri" w:hAnsi="Calibri" w:eastAsia="Calibri" w:ascii="Calibri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the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areas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you</w:t>
      </w:r>
      <w:r>
        <w:rPr>
          <w:rFonts w:cs="Calibri" w:hAnsi="Calibri" w:eastAsia="Calibri" w:ascii="Calibri"/>
          <w:spacing w:val="-2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should</w:t>
      </w:r>
      <w:r>
        <w:rPr>
          <w:rFonts w:cs="Calibri" w:hAnsi="Calibri" w:eastAsia="Calibri" w:ascii="Calibri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make</w:t>
      </w:r>
      <w:r>
        <w:rPr>
          <w:rFonts w:cs="Calibri" w:hAnsi="Calibri" w:eastAsia="Calibri" w:ascii="Calibri"/>
          <w:spacing w:val="-2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sure</w:t>
      </w:r>
      <w:r>
        <w:rPr>
          <w:rFonts w:cs="Calibri" w:hAnsi="Calibri" w:eastAsia="Calibri" w:ascii="Calibri"/>
          <w:spacing w:val="-22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to</w:t>
      </w:r>
      <w:r>
        <w:rPr>
          <w:rFonts w:cs="Calibri" w:hAnsi="Calibri" w:eastAsia="Calibri" w:ascii="Calibri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include</w:t>
      </w:r>
      <w:r>
        <w:rPr>
          <w:rFonts w:cs="Calibri" w:hAnsi="Calibri" w:eastAsia="Calibri" w:ascii="Calibri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are: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"/>
          <w:w w:val="131"/>
          <w:position w:val="3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Education</w:t>
      </w:r>
      <w:r>
        <w:rPr>
          <w:rFonts w:cs="Calibri" w:hAnsi="Calibri" w:eastAsia="Calibri" w:ascii="Calibri"/>
          <w:spacing w:val="38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(list</w:t>
      </w:r>
      <w:r>
        <w:rPr>
          <w:rFonts w:cs="Calibri" w:hAnsi="Calibri" w:eastAsia="Calibri" w:ascii="Calibri"/>
          <w:spacing w:val="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35"/>
          <w:position w:val="0"/>
          <w:sz w:val="20"/>
          <w:szCs w:val="20"/>
        </w:rPr>
        <w:t>BSN</w:t>
      </w:r>
      <w:r>
        <w:rPr>
          <w:rFonts w:cs="Calibri" w:hAnsi="Calibri" w:eastAsia="Calibri" w:ascii="Calibri"/>
          <w:spacing w:val="-19"/>
          <w:w w:val="135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at</w:t>
      </w:r>
      <w:r>
        <w:rPr>
          <w:rFonts w:cs="Calibri" w:hAnsi="Calibri" w:eastAsia="Calibri" w:ascii="Calibri"/>
          <w:spacing w:val="-1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4"/>
          <w:position w:val="0"/>
          <w:sz w:val="20"/>
          <w:szCs w:val="20"/>
        </w:rPr>
        <w:t>the</w:t>
      </w:r>
      <w:r>
        <w:rPr>
          <w:rFonts w:cs="Calibri" w:hAnsi="Calibri" w:eastAsia="Calibri" w:ascii="Calibri"/>
          <w:spacing w:val="0"/>
          <w:w w:val="94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top</w:t>
      </w:r>
      <w:r>
        <w:rPr>
          <w:rFonts w:cs="Calibri" w:hAnsi="Calibri" w:eastAsia="Calibri" w:ascii="Calibri"/>
          <w:spacing w:val="-9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of</w:t>
      </w:r>
      <w:r>
        <w:rPr>
          <w:rFonts w:cs="Calibri" w:hAnsi="Calibri" w:eastAsia="Calibri" w:ascii="Calibri"/>
          <w:spacing w:val="-15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all</w:t>
      </w:r>
      <w:r>
        <w:rPr>
          <w:rFonts w:cs="Calibri" w:hAnsi="Calibri" w:eastAsia="Calibri" w:ascii="Calibri"/>
          <w:spacing w:val="-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6"/>
          <w:position w:val="0"/>
          <w:sz w:val="20"/>
          <w:szCs w:val="20"/>
        </w:rPr>
        <w:t>other</w:t>
      </w:r>
      <w:r>
        <w:rPr>
          <w:rFonts w:cs="Calibri" w:hAnsi="Calibri" w:eastAsia="Calibri" w:ascii="Calibri"/>
          <w:spacing w:val="-1"/>
          <w:w w:val="96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education)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12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12"/>
          <w:position w:val="3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1"/>
          <w:w w:val="112"/>
          <w:position w:val="3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12"/>
          <w:position w:val="0"/>
          <w:sz w:val="20"/>
          <w:szCs w:val="20"/>
        </w:rPr>
        <w:t>Clinical</w:t>
      </w:r>
      <w:r>
        <w:rPr>
          <w:rFonts w:cs="Calibri" w:hAnsi="Calibri" w:eastAsia="Calibri" w:ascii="Calibri"/>
          <w:spacing w:val="-20"/>
          <w:w w:val="112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rotations</w:t>
      </w:r>
      <w:r>
        <w:rPr>
          <w:rFonts w:cs="Calibri" w:hAnsi="Calibri" w:eastAsia="Calibri" w:ascii="Calibri"/>
          <w:spacing w:val="-18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(with</w:t>
      </w:r>
      <w:r>
        <w:rPr>
          <w:rFonts w:cs="Calibri" w:hAnsi="Calibri" w:eastAsia="Calibri" w:ascii="Calibri"/>
          <w:spacing w:val="5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50"/>
          <w:position w:val="0"/>
          <w:sz w:val="20"/>
          <w:szCs w:val="20"/>
        </w:rPr>
        <w:t>#</w:t>
      </w:r>
      <w:r>
        <w:rPr>
          <w:rFonts w:cs="Calibri" w:hAnsi="Calibri" w:eastAsia="Calibri" w:ascii="Calibri"/>
          <w:spacing w:val="-26"/>
          <w:w w:val="15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of</w:t>
      </w:r>
      <w:r>
        <w:rPr>
          <w:rFonts w:cs="Calibri" w:hAnsi="Calibri" w:eastAsia="Calibri" w:ascii="Calibri"/>
          <w:spacing w:val="-15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hours)</w:t>
      </w:r>
      <w:r>
        <w:rPr>
          <w:rFonts w:cs="Calibri" w:hAnsi="Calibri" w:eastAsia="Calibri" w:ascii="Calibri"/>
          <w:spacing w:val="-8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with</w:t>
      </w:r>
      <w:r>
        <w:rPr>
          <w:rFonts w:cs="Calibri" w:hAnsi="Calibri" w:eastAsia="Calibri" w:ascii="Calibri"/>
          <w:spacing w:val="4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</w:t>
      </w:r>
      <w:r>
        <w:rPr>
          <w:rFonts w:cs="Calibri" w:hAnsi="Calibri" w:eastAsia="Calibri" w:ascii="Calibri"/>
          <w:spacing w:val="-1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focus</w:t>
      </w:r>
      <w:r>
        <w:rPr>
          <w:rFonts w:cs="Calibri" w:hAnsi="Calibri" w:eastAsia="Calibri" w:ascii="Calibri"/>
          <w:spacing w:val="-1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on</w:t>
      </w:r>
      <w:r>
        <w:rPr>
          <w:rFonts w:cs="Calibri" w:hAnsi="Calibri" w:eastAsia="Calibri" w:ascii="Calibri"/>
          <w:spacing w:val="-7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senior</w:t>
      </w:r>
      <w:r>
        <w:rPr>
          <w:rFonts w:cs="Calibri" w:hAnsi="Calibri" w:eastAsia="Calibri" w:ascii="Calibri"/>
          <w:spacing w:val="-18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clinical</w:t>
      </w:r>
      <w:r>
        <w:rPr>
          <w:rFonts w:cs="Calibri" w:hAnsi="Calibri" w:eastAsia="Calibri" w:ascii="Calibri"/>
          <w:spacing w:val="8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placement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"/>
          <w:w w:val="131"/>
          <w:position w:val="3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Work</w:t>
      </w:r>
      <w:r>
        <w:rPr>
          <w:rFonts w:cs="Calibri" w:hAnsi="Calibri" w:eastAsia="Calibri" w:ascii="Calibri"/>
          <w:spacing w:val="19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experience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14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14"/>
          <w:position w:val="3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52"/>
          <w:w w:val="114"/>
          <w:position w:val="3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14"/>
          <w:position w:val="0"/>
          <w:sz w:val="20"/>
          <w:szCs w:val="20"/>
        </w:rPr>
        <w:t>Things</w:t>
      </w:r>
      <w:r>
        <w:rPr>
          <w:rFonts w:cs="Calibri" w:hAnsi="Calibri" w:eastAsia="Calibri" w:ascii="Calibri"/>
          <w:spacing w:val="-20"/>
          <w:w w:val="114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that</w:t>
      </w:r>
      <w:r>
        <w:rPr>
          <w:rFonts w:cs="Calibri" w:hAnsi="Calibri" w:eastAsia="Calibri" w:ascii="Calibri"/>
          <w:spacing w:val="-1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make</w:t>
      </w:r>
      <w:r>
        <w:rPr>
          <w:rFonts w:cs="Calibri" w:hAnsi="Calibri" w:eastAsia="Calibri" w:ascii="Calibri"/>
          <w:spacing w:val="-1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you</w:t>
      </w:r>
      <w:r>
        <w:rPr>
          <w:rFonts w:cs="Calibri" w:hAnsi="Calibri" w:eastAsia="Calibri" w:ascii="Calibri"/>
          <w:spacing w:val="-15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unique</w:t>
      </w:r>
      <w:r>
        <w:rPr>
          <w:rFonts w:cs="Calibri" w:hAnsi="Calibri" w:eastAsia="Calibri" w:ascii="Calibri"/>
          <w:spacing w:val="-9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7"/>
          <w:position w:val="0"/>
          <w:sz w:val="20"/>
          <w:szCs w:val="20"/>
        </w:rPr>
        <w:t>(travel,</w:t>
      </w:r>
      <w:r>
        <w:rPr>
          <w:rFonts w:cs="Calibri" w:hAnsi="Calibri" w:eastAsia="Calibri" w:ascii="Calibri"/>
          <w:spacing w:val="-2"/>
          <w:w w:val="97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language</w:t>
      </w:r>
      <w:r>
        <w:rPr>
          <w:rFonts w:cs="Calibri" w:hAnsi="Calibri" w:eastAsia="Calibri" w:ascii="Calibri"/>
          <w:spacing w:val="-1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skills,</w:t>
      </w:r>
      <w:r>
        <w:rPr>
          <w:rFonts w:cs="Calibri" w:hAnsi="Calibri" w:eastAsia="Calibri" w:ascii="Calibri"/>
          <w:spacing w:val="1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honors,</w:t>
      </w:r>
      <w:r>
        <w:rPr>
          <w:rFonts w:cs="Calibri" w:hAnsi="Calibri" w:eastAsia="Calibri" w:ascii="Calibri"/>
          <w:spacing w:val="-15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7"/>
          <w:position w:val="0"/>
          <w:sz w:val="20"/>
          <w:szCs w:val="20"/>
        </w:rPr>
        <w:t>leadership,</w:t>
      </w:r>
      <w:r>
        <w:rPr>
          <w:rFonts w:cs="Calibri" w:hAnsi="Calibri" w:eastAsia="Calibri" w:ascii="Calibri"/>
          <w:spacing w:val="-2"/>
          <w:w w:val="97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7"/>
          <w:position w:val="0"/>
          <w:sz w:val="20"/>
          <w:szCs w:val="20"/>
        </w:rPr>
        <w:t>volunteerism,</w:t>
      </w:r>
      <w:r>
        <w:rPr>
          <w:rFonts w:cs="Calibri" w:hAnsi="Calibri" w:eastAsia="Calibri" w:ascii="Calibri"/>
          <w:spacing w:val="-2"/>
          <w:w w:val="97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skills,</w:t>
      </w:r>
      <w:r>
        <w:rPr>
          <w:rFonts w:cs="Calibri" w:hAnsi="Calibri" w:eastAsia="Calibri" w:ascii="Calibri"/>
          <w:spacing w:val="1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hobbies)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spacing w:lineRule="exact" w:line="300"/>
        <w:ind w:left="100" w:right="87"/>
      </w:pPr>
      <w:r>
        <w:rPr>
          <w:rFonts w:cs="Calibri" w:hAnsi="Calibri" w:eastAsia="Calibri" w:ascii="Calibri"/>
          <w:spacing w:val="0"/>
          <w:w w:val="100"/>
          <w:sz w:val="26"/>
          <w:szCs w:val="26"/>
        </w:rPr>
        <w:t>Cover</w:t>
      </w:r>
      <w:r>
        <w:rPr>
          <w:rFonts w:cs="Calibri" w:hAnsi="Calibri" w:eastAsia="Calibri" w:ascii="Calibri"/>
          <w:spacing w:val="3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letters</w:t>
      </w:r>
      <w:r>
        <w:rPr>
          <w:rFonts w:cs="Calibri" w:hAnsi="Calibri" w:eastAsia="Calibri" w:ascii="Calibri"/>
          <w:spacing w:val="6"/>
          <w:w w:val="94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are</w:t>
      </w:r>
      <w:r>
        <w:rPr>
          <w:rFonts w:cs="Calibri" w:hAnsi="Calibri" w:eastAsia="Calibri" w:ascii="Calibri"/>
          <w:spacing w:val="-4"/>
          <w:w w:val="94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career</w:t>
      </w:r>
      <w:r>
        <w:rPr>
          <w:rFonts w:cs="Calibri" w:hAnsi="Calibri" w:eastAsia="Calibri" w:ascii="Calibri"/>
          <w:spacing w:val="6"/>
          <w:w w:val="94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marketing</w:t>
      </w:r>
      <w:r>
        <w:rPr>
          <w:rFonts w:cs="Calibri" w:hAnsi="Calibri" w:eastAsia="Calibri" w:ascii="Calibri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letters</w:t>
      </w:r>
      <w:r>
        <w:rPr>
          <w:rFonts w:cs="Calibri" w:hAnsi="Calibri" w:eastAsia="Calibri" w:ascii="Calibri"/>
          <w:spacing w:val="-1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to</w:t>
      </w:r>
      <w:r>
        <w:rPr>
          <w:rFonts w:cs="Calibri" w:hAnsi="Calibri" w:eastAsia="Calibri" w:ascii="Calibri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market</w:t>
      </w:r>
      <w:r>
        <w:rPr>
          <w:rFonts w:cs="Calibri" w:hAnsi="Calibri" w:eastAsia="Calibri" w:ascii="Calibri"/>
          <w:spacing w:val="14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the</w:t>
      </w:r>
      <w:r>
        <w:rPr>
          <w:rFonts w:cs="Calibri" w:hAnsi="Calibri" w:eastAsia="Calibri" w:ascii="Calibri"/>
          <w:spacing w:val="-5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job</w:t>
      </w:r>
      <w:r>
        <w:rPr>
          <w:rFonts w:cs="Calibri" w:hAnsi="Calibri" w:eastAsia="Calibri" w:ascii="Calibri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seeker,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highlight</w:t>
      </w:r>
      <w:r>
        <w:rPr>
          <w:rFonts w:cs="Calibri" w:hAnsi="Calibri" w:eastAsia="Calibri" w:ascii="Calibri"/>
          <w:spacing w:val="3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notable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qualifications</w:t>
      </w:r>
      <w:r>
        <w:rPr>
          <w:rFonts w:cs="Calibri" w:hAnsi="Calibri" w:eastAsia="Calibri" w:ascii="Calibri"/>
          <w:spacing w:val="-1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and</w:t>
      </w:r>
      <w:r>
        <w:rPr>
          <w:rFonts w:cs="Calibri" w:hAnsi="Calibri" w:eastAsia="Calibri" w:ascii="Calibri"/>
          <w:spacing w:val="-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career</w:t>
      </w:r>
      <w:r>
        <w:rPr>
          <w:rFonts w:cs="Calibri" w:hAnsi="Calibri" w:eastAsia="Calibri" w:ascii="Calibri"/>
          <w:spacing w:val="-1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successes</w:t>
      </w:r>
      <w:r>
        <w:rPr>
          <w:rFonts w:cs="Calibri" w:hAnsi="Calibri" w:eastAsia="Calibri" w:ascii="Calibri"/>
          <w:spacing w:val="9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and</w:t>
      </w:r>
      <w:r>
        <w:rPr>
          <w:rFonts w:cs="Calibri" w:hAnsi="Calibri" w:eastAsia="Calibri" w:ascii="Calibri"/>
          <w:spacing w:val="-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generate</w:t>
      </w:r>
      <w:r>
        <w:rPr>
          <w:rFonts w:cs="Calibri" w:hAnsi="Calibri" w:eastAsia="Calibri" w:ascii="Calibri"/>
          <w:spacing w:val="-1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invitation</w:t>
      </w:r>
      <w:r>
        <w:rPr>
          <w:rFonts w:cs="Calibri" w:hAnsi="Calibri" w:eastAsia="Calibri" w:ascii="Calibri"/>
          <w:spacing w:val="-1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for</w:t>
      </w:r>
      <w:r>
        <w:rPr>
          <w:rFonts w:cs="Calibri" w:hAnsi="Calibri" w:eastAsia="Calibri" w:ascii="Calibri"/>
          <w:spacing w:val="-16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7"/>
          <w:sz w:val="26"/>
          <w:szCs w:val="26"/>
        </w:rPr>
        <w:t>personal</w:t>
      </w:r>
      <w:r>
        <w:rPr>
          <w:rFonts w:cs="Calibri" w:hAnsi="Calibri" w:eastAsia="Calibri" w:ascii="Calibri"/>
          <w:spacing w:val="-2"/>
          <w:w w:val="97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interview.</w:t>
      </w:r>
      <w:r>
        <w:rPr>
          <w:rFonts w:cs="Calibri" w:hAnsi="Calibri" w:eastAsia="Calibri" w:ascii="Calibri"/>
          <w:spacing w:val="3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1"/>
          <w:sz w:val="26"/>
          <w:szCs w:val="26"/>
        </w:rPr>
        <w:t>Objectives</w:t>
      </w:r>
      <w:r>
        <w:rPr>
          <w:rFonts w:cs="Calibri" w:hAnsi="Calibri" w:eastAsia="Calibri" w:ascii="Calibri"/>
          <w:spacing w:val="0"/>
          <w:w w:val="101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of</w:t>
      </w:r>
      <w:r>
        <w:rPr>
          <w:rFonts w:cs="Calibri" w:hAnsi="Calibri" w:eastAsia="Calibri" w:ascii="Calibri"/>
          <w:spacing w:val="-1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your</w:t>
      </w:r>
      <w:r>
        <w:rPr>
          <w:rFonts w:cs="Calibri" w:hAnsi="Calibri" w:eastAsia="Calibri" w:ascii="Calibri"/>
          <w:spacing w:val="-1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Cover</w:t>
      </w:r>
      <w:r>
        <w:rPr>
          <w:rFonts w:cs="Calibri" w:hAnsi="Calibri" w:eastAsia="Calibri" w:ascii="Calibri"/>
          <w:spacing w:val="39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Letter</w:t>
      </w:r>
      <w:r>
        <w:rPr>
          <w:rFonts w:cs="Calibri" w:hAnsi="Calibri" w:eastAsia="Calibri" w:ascii="Calibri"/>
          <w:spacing w:val="3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should</w:t>
      </w:r>
      <w:r>
        <w:rPr>
          <w:rFonts w:cs="Calibri" w:hAnsi="Calibri" w:eastAsia="Calibri" w:ascii="Calibri"/>
          <w:spacing w:val="-4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be</w:t>
      </w:r>
      <w:r>
        <w:rPr>
          <w:rFonts w:cs="Calibri" w:hAnsi="Calibri" w:eastAsia="Calibri" w:ascii="Calibri"/>
          <w:spacing w:val="-1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to: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"/>
          <w:w w:val="131"/>
          <w:position w:val="3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Introduce</w:t>
      </w:r>
      <w:r>
        <w:rPr>
          <w:rFonts w:cs="Calibri" w:hAnsi="Calibri" w:eastAsia="Calibri" w:ascii="Calibri"/>
          <w:spacing w:val="1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5"/>
          <w:position w:val="0"/>
          <w:sz w:val="20"/>
          <w:szCs w:val="20"/>
        </w:rPr>
        <w:t>yourself</w:t>
      </w:r>
      <w:r>
        <w:rPr>
          <w:rFonts w:cs="Calibri" w:hAnsi="Calibri" w:eastAsia="Calibri" w:ascii="Calibri"/>
          <w:spacing w:val="-1"/>
          <w:w w:val="95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and</w:t>
      </w:r>
      <w:r>
        <w:rPr>
          <w:rFonts w:cs="Calibri" w:hAnsi="Calibri" w:eastAsia="Calibri" w:ascii="Calibri"/>
          <w:spacing w:val="-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6"/>
          <w:position w:val="0"/>
          <w:sz w:val="20"/>
          <w:szCs w:val="20"/>
        </w:rPr>
        <w:t>clearly</w:t>
      </w:r>
      <w:r>
        <w:rPr>
          <w:rFonts w:cs="Calibri" w:hAnsi="Calibri" w:eastAsia="Calibri" w:ascii="Calibri"/>
          <w:spacing w:val="4"/>
          <w:w w:val="96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6"/>
          <w:position w:val="0"/>
          <w:sz w:val="20"/>
          <w:szCs w:val="20"/>
        </w:rPr>
        <w:t>define</w:t>
      </w:r>
      <w:r>
        <w:rPr>
          <w:rFonts w:cs="Calibri" w:hAnsi="Calibri" w:eastAsia="Calibri" w:ascii="Calibri"/>
          <w:spacing w:val="-6"/>
          <w:w w:val="96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who</w:t>
      </w:r>
      <w:r>
        <w:rPr>
          <w:rFonts w:cs="Calibri" w:hAnsi="Calibri" w:eastAsia="Calibri" w:ascii="Calibri"/>
          <w:spacing w:val="-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you</w:t>
      </w:r>
      <w:r>
        <w:rPr>
          <w:rFonts w:cs="Calibri" w:hAnsi="Calibri" w:eastAsia="Calibri" w:ascii="Calibri"/>
          <w:spacing w:val="-15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are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14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14"/>
          <w:position w:val="3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52"/>
          <w:w w:val="114"/>
          <w:position w:val="3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14"/>
          <w:position w:val="0"/>
          <w:sz w:val="20"/>
          <w:szCs w:val="20"/>
        </w:rPr>
        <w:t>Highlight</w:t>
      </w:r>
      <w:r>
        <w:rPr>
          <w:rFonts w:cs="Calibri" w:hAnsi="Calibri" w:eastAsia="Calibri" w:ascii="Calibri"/>
          <w:spacing w:val="-24"/>
          <w:w w:val="114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your</w:t>
      </w:r>
      <w:r>
        <w:rPr>
          <w:rFonts w:cs="Calibri" w:hAnsi="Calibri" w:eastAsia="Calibri" w:ascii="Calibri"/>
          <w:spacing w:val="-14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most</w:t>
      </w:r>
      <w:r>
        <w:rPr>
          <w:rFonts w:cs="Calibri" w:hAnsi="Calibri" w:eastAsia="Calibri" w:ascii="Calibri"/>
          <w:spacing w:val="-1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7"/>
          <w:position w:val="0"/>
          <w:sz w:val="20"/>
          <w:szCs w:val="20"/>
        </w:rPr>
        <w:t>notable</w:t>
      </w:r>
      <w:r>
        <w:rPr>
          <w:rFonts w:cs="Calibri" w:hAnsi="Calibri" w:eastAsia="Calibri" w:ascii="Calibri"/>
          <w:spacing w:val="-2"/>
          <w:w w:val="97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qualifications,</w:t>
      </w:r>
      <w:r>
        <w:rPr>
          <w:rFonts w:cs="Calibri" w:hAnsi="Calibri" w:eastAsia="Calibri" w:ascii="Calibri"/>
          <w:spacing w:val="-14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6"/>
          <w:position w:val="0"/>
          <w:sz w:val="20"/>
          <w:szCs w:val="20"/>
        </w:rPr>
        <w:t>experiences,</w:t>
      </w:r>
      <w:r>
        <w:rPr>
          <w:rFonts w:cs="Calibri" w:hAnsi="Calibri" w:eastAsia="Calibri" w:ascii="Calibri"/>
          <w:spacing w:val="-1"/>
          <w:w w:val="96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6"/>
          <w:position w:val="0"/>
          <w:sz w:val="20"/>
          <w:szCs w:val="20"/>
        </w:rPr>
        <w:t>credentials,</w:t>
      </w:r>
      <w:r>
        <w:rPr>
          <w:rFonts w:cs="Calibri" w:hAnsi="Calibri" w:eastAsia="Calibri" w:ascii="Calibri"/>
          <w:spacing w:val="8"/>
          <w:w w:val="96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skills,</w:t>
      </w:r>
      <w:r>
        <w:rPr>
          <w:rFonts w:cs="Calibri" w:hAnsi="Calibri" w:eastAsia="Calibri" w:ascii="Calibri"/>
          <w:spacing w:val="1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and</w:t>
      </w:r>
      <w:r>
        <w:rPr>
          <w:rFonts w:cs="Calibri" w:hAnsi="Calibri" w:eastAsia="Calibri" w:ascii="Calibri"/>
          <w:spacing w:val="-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achievements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"/>
          <w:w w:val="131"/>
          <w:position w:val="3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Identify</w:t>
      </w:r>
      <w:r>
        <w:rPr>
          <w:rFonts w:cs="Calibri" w:hAnsi="Calibri" w:eastAsia="Calibri" w:ascii="Calibri"/>
          <w:spacing w:val="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5"/>
          <w:position w:val="0"/>
          <w:sz w:val="20"/>
          <w:szCs w:val="20"/>
        </w:rPr>
        <w:t>the</w:t>
      </w:r>
      <w:r>
        <w:rPr>
          <w:rFonts w:cs="Calibri" w:hAnsi="Calibri" w:eastAsia="Calibri" w:ascii="Calibri"/>
          <w:spacing w:val="-3"/>
          <w:w w:val="95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5"/>
          <w:position w:val="0"/>
          <w:sz w:val="20"/>
          <w:szCs w:val="20"/>
        </w:rPr>
        <w:t>value</w:t>
      </w:r>
      <w:r>
        <w:rPr>
          <w:rFonts w:cs="Calibri" w:hAnsi="Calibri" w:eastAsia="Calibri" w:ascii="Calibri"/>
          <w:spacing w:val="4"/>
          <w:w w:val="95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you</w:t>
      </w:r>
      <w:r>
        <w:rPr>
          <w:rFonts w:cs="Calibri" w:hAnsi="Calibri" w:eastAsia="Calibri" w:ascii="Calibri"/>
          <w:spacing w:val="-15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bring</w:t>
      </w:r>
      <w:r>
        <w:rPr>
          <w:rFonts w:cs="Calibri" w:hAnsi="Calibri" w:eastAsia="Calibri" w:ascii="Calibri"/>
          <w:spacing w:val="14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to</w:t>
      </w:r>
      <w:r>
        <w:rPr>
          <w:rFonts w:cs="Calibri" w:hAnsi="Calibri" w:eastAsia="Calibri" w:ascii="Calibri"/>
          <w:spacing w:val="-1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an</w:t>
      </w:r>
      <w:r>
        <w:rPr>
          <w:rFonts w:cs="Calibri" w:hAnsi="Calibri" w:eastAsia="Calibri" w:ascii="Calibri"/>
          <w:spacing w:val="-1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organization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"/>
          <w:w w:val="131"/>
          <w:position w:val="3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Capture</w:t>
      </w:r>
      <w:r>
        <w:rPr>
          <w:rFonts w:cs="Calibri" w:hAnsi="Calibri" w:eastAsia="Calibri" w:ascii="Calibri"/>
          <w:spacing w:val="2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your</w:t>
      </w:r>
      <w:r>
        <w:rPr>
          <w:rFonts w:cs="Calibri" w:hAnsi="Calibri" w:eastAsia="Calibri" w:ascii="Calibri"/>
          <w:spacing w:val="-14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5"/>
          <w:position w:val="0"/>
          <w:sz w:val="20"/>
          <w:szCs w:val="20"/>
        </w:rPr>
        <w:t>readers</w:t>
      </w:r>
      <w:r>
        <w:rPr>
          <w:rFonts w:cs="Calibri" w:hAnsi="Calibri" w:eastAsia="Calibri" w:ascii="Calibri"/>
          <w:spacing w:val="-1"/>
          <w:w w:val="95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5"/>
          <w:position w:val="0"/>
          <w:sz w:val="20"/>
          <w:szCs w:val="20"/>
        </w:rPr>
        <w:t>interest</w:t>
      </w:r>
      <w:r>
        <w:rPr>
          <w:rFonts w:cs="Calibri" w:hAnsi="Calibri" w:eastAsia="Calibri" w:ascii="Calibri"/>
          <w:spacing w:val="6"/>
          <w:w w:val="95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and</w:t>
      </w:r>
      <w:r>
        <w:rPr>
          <w:rFonts w:cs="Calibri" w:hAnsi="Calibri" w:eastAsia="Calibri" w:ascii="Calibri"/>
          <w:spacing w:val="-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6"/>
          <w:position w:val="0"/>
          <w:sz w:val="20"/>
          <w:szCs w:val="20"/>
        </w:rPr>
        <w:t>motivate</w:t>
      </w:r>
      <w:r>
        <w:rPr>
          <w:rFonts w:cs="Calibri" w:hAnsi="Calibri" w:eastAsia="Calibri" w:ascii="Calibri"/>
          <w:spacing w:val="-1"/>
          <w:w w:val="96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6"/>
          <w:position w:val="0"/>
          <w:sz w:val="20"/>
          <w:szCs w:val="20"/>
        </w:rPr>
        <w:t>them</w:t>
      </w:r>
      <w:r>
        <w:rPr>
          <w:rFonts w:cs="Calibri" w:hAnsi="Calibri" w:eastAsia="Calibri" w:ascii="Calibri"/>
          <w:spacing w:val="-1"/>
          <w:w w:val="96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to</w:t>
      </w:r>
      <w:r>
        <w:rPr>
          <w:rFonts w:cs="Calibri" w:hAnsi="Calibri" w:eastAsia="Calibri" w:ascii="Calibri"/>
          <w:spacing w:val="-10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call</w:t>
      </w:r>
      <w:r>
        <w:rPr>
          <w:rFonts w:cs="Calibri" w:hAnsi="Calibri" w:eastAsia="Calibri" w:ascii="Calibri"/>
          <w:spacing w:val="-3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and</w:t>
      </w:r>
      <w:r>
        <w:rPr>
          <w:rFonts w:cs="Calibri" w:hAnsi="Calibri" w:eastAsia="Calibri" w:ascii="Calibri"/>
          <w:spacing w:val="-6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3"/>
          <w:position w:val="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93"/>
          <w:position w:val="0"/>
          <w:sz w:val="20"/>
          <w:szCs w:val="20"/>
        </w:rPr>
        <w:t>ﬀ</w:t>
      </w:r>
      <w:r>
        <w:rPr>
          <w:rFonts w:cs="Calibri" w:hAnsi="Calibri" w:eastAsia="Calibri" w:ascii="Calibri"/>
          <w:spacing w:val="0"/>
          <w:w w:val="93"/>
          <w:position w:val="0"/>
          <w:sz w:val="20"/>
          <w:szCs w:val="20"/>
        </w:rPr>
        <w:t>er</w:t>
      </w:r>
      <w:r>
        <w:rPr>
          <w:rFonts w:cs="Calibri" w:hAnsi="Calibri" w:eastAsia="Calibri" w:ascii="Calibri"/>
          <w:spacing w:val="2"/>
          <w:w w:val="93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you</w:t>
      </w:r>
      <w:r>
        <w:rPr>
          <w:rFonts w:cs="Calibri" w:hAnsi="Calibri" w:eastAsia="Calibri" w:ascii="Calibri"/>
          <w:spacing w:val="-15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an</w:t>
      </w:r>
      <w:r>
        <w:rPr>
          <w:rFonts w:cs="Calibri" w:hAnsi="Calibri" w:eastAsia="Calibri" w:ascii="Calibri"/>
          <w:spacing w:val="-11"/>
          <w:w w:val="100"/>
          <w:position w:val="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  <w:t>interview.</w:t>
      </w:r>
      <w:r>
        <w:rPr>
          <w:rFonts w:cs="Calibri" w:hAnsi="Calibri" w:eastAsia="Calibri" w:ascii="Calibri"/>
          <w:spacing w:val="0"/>
          <w:w w:val="100"/>
          <w:position w:val="0"/>
          <w:sz w:val="20"/>
          <w:szCs w:val="20"/>
        </w:rPr>
      </w:r>
    </w:p>
    <w:p>
      <w:pPr>
        <w:rPr>
          <w:sz w:val="17"/>
          <w:szCs w:val="17"/>
        </w:rPr>
        <w:jc w:val="left"/>
        <w:spacing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6"/>
          <w:szCs w:val="26"/>
        </w:rPr>
        <w:jc w:val="left"/>
        <w:spacing w:lineRule="exact" w:line="300"/>
        <w:ind w:left="100" w:right="59"/>
      </w:pPr>
      <w:r>
        <w:rPr>
          <w:rFonts w:cs="Calibri" w:hAnsi="Calibri" w:eastAsia="Calibri" w:ascii="Calibri"/>
          <w:spacing w:val="0"/>
          <w:w w:val="100"/>
          <w:sz w:val="26"/>
          <w:szCs w:val="26"/>
        </w:rPr>
        <w:t>Many</w:t>
      </w:r>
      <w:r>
        <w:rPr>
          <w:rFonts w:cs="Calibri" w:hAnsi="Calibri" w:eastAsia="Calibri" w:ascii="Calibri"/>
          <w:spacing w:val="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career</w:t>
      </w:r>
      <w:r>
        <w:rPr>
          <w:rFonts w:cs="Calibri" w:hAnsi="Calibri" w:eastAsia="Calibri" w:ascii="Calibri"/>
          <w:spacing w:val="-1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websites</w:t>
      </w:r>
      <w:r>
        <w:rPr>
          <w:rFonts w:cs="Calibri" w:hAnsi="Calibri" w:eastAsia="Calibri" w:ascii="Calibri"/>
          <w:spacing w:val="18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o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ﬀ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er</w:t>
      </w:r>
      <w:r>
        <w:rPr>
          <w:rFonts w:cs="Calibri" w:hAnsi="Calibri" w:eastAsia="Calibri" w:ascii="Calibri"/>
          <w:spacing w:val="-9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resume</w:t>
      </w:r>
      <w:r>
        <w:rPr>
          <w:rFonts w:cs="Calibri" w:hAnsi="Calibri" w:eastAsia="Calibri" w:ascii="Calibri"/>
          <w:spacing w:val="-1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and</w:t>
      </w:r>
      <w:r>
        <w:rPr>
          <w:rFonts w:cs="Calibri" w:hAnsi="Calibri" w:eastAsia="Calibri" w:ascii="Calibri"/>
          <w:spacing w:val="-8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cover</w:t>
      </w:r>
      <w:r>
        <w:rPr>
          <w:rFonts w:cs="Calibri" w:hAnsi="Calibri" w:eastAsia="Calibri" w:ascii="Calibri"/>
          <w:spacing w:val="-2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letter</w:t>
      </w:r>
      <w:r>
        <w:rPr>
          <w:rFonts w:cs="Calibri" w:hAnsi="Calibri" w:eastAsia="Calibri" w:ascii="Calibri"/>
          <w:spacing w:val="0"/>
          <w:w w:val="94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samples.</w:t>
      </w:r>
      <w:r>
        <w:rPr>
          <w:rFonts w:cs="Calibri" w:hAnsi="Calibri" w:eastAsia="Calibri" w:ascii="Calibri"/>
          <w:spacing w:val="2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Here</w:t>
      </w:r>
      <w:r>
        <w:rPr>
          <w:rFonts w:cs="Calibri" w:hAnsi="Calibri" w:eastAsia="Calibri" w:ascii="Calibri"/>
          <w:spacing w:val="3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3"/>
          <w:sz w:val="26"/>
          <w:szCs w:val="26"/>
        </w:rPr>
        <w:t>are</w:t>
      </w:r>
      <w:r>
        <w:rPr>
          <w:rFonts w:cs="Calibri" w:hAnsi="Calibri" w:eastAsia="Calibri" w:ascii="Calibri"/>
          <w:spacing w:val="0"/>
          <w:w w:val="93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a</w:t>
      </w:r>
      <w:r>
        <w:rPr>
          <w:rFonts w:cs="Calibri" w:hAnsi="Calibri" w:eastAsia="Calibri" w:ascii="Calibri"/>
          <w:spacing w:val="-13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95"/>
          <w:sz w:val="26"/>
          <w:szCs w:val="26"/>
        </w:rPr>
        <w:t>few</w:t>
      </w:r>
      <w:r>
        <w:rPr>
          <w:rFonts w:cs="Calibri" w:hAnsi="Calibri" w:eastAsia="Calibri" w:ascii="Calibri"/>
          <w:spacing w:val="-1"/>
          <w:w w:val="95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that</w:t>
      </w:r>
      <w:r>
        <w:rPr>
          <w:rFonts w:cs="Calibri" w:hAnsi="Calibri" w:eastAsia="Calibri" w:ascii="Calibri"/>
          <w:spacing w:val="-2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can</w:t>
      </w:r>
      <w:r>
        <w:rPr>
          <w:rFonts w:cs="Calibri" w:hAnsi="Calibri" w:eastAsia="Calibri" w:ascii="Calibri"/>
          <w:spacing w:val="-11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be</w:t>
      </w:r>
      <w:r>
        <w:rPr>
          <w:rFonts w:cs="Calibri" w:hAnsi="Calibri" w:eastAsia="Calibri" w:ascii="Calibri"/>
          <w:spacing w:val="-17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helpful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for</w:t>
      </w:r>
      <w:r>
        <w:rPr>
          <w:rFonts w:cs="Calibri" w:hAnsi="Calibri" w:eastAsia="Calibri" w:ascii="Calibri"/>
          <w:spacing w:val="-16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nursing</w:t>
      </w:r>
      <w:r>
        <w:rPr>
          <w:rFonts w:cs="Calibri" w:hAnsi="Calibri" w:eastAsia="Calibri" w:ascii="Calibri"/>
          <w:spacing w:val="12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graduates: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3"/>
          <w:w w:val="131"/>
          <w:position w:val="3"/>
          <w:sz w:val="20"/>
          <w:szCs w:val="20"/>
        </w:rPr>
        <w:t> </w:t>
      </w:r>
      <w:r>
        <w:rPr>
          <w:rFonts w:cs="Calibri" w:hAnsi="Calibri" w:eastAsia="Calibri" w:ascii="Calibri"/>
          <w:color w:val="000099"/>
          <w:spacing w:val="-48"/>
          <w:w w:val="131"/>
          <w:position w:val="0"/>
          <w:sz w:val="20"/>
          <w:szCs w:val="20"/>
        </w:rPr>
        <w:t> </w:t>
      </w:r>
      <w:hyperlink r:id="rId10">
        <w:r>
          <w:rPr>
            <w:rFonts w:cs="Calibri" w:hAnsi="Calibri" w:eastAsia="Calibri" w:ascii="Calibri"/>
            <w:color w:val="000099"/>
            <w:spacing w:val="0"/>
            <w:w w:val="100"/>
            <w:position w:val="0"/>
            <w:sz w:val="20"/>
            <w:szCs w:val="20"/>
            <w:u w:val="single" w:color="000099"/>
          </w:rPr>
          <w:t>www.aftercollege.com/career-networks/linfield-college/school-of-nursing/</w:t>
        </w:r>
        <w:r>
          <w:rPr>
            <w:rFonts w:cs="Calibri" w:hAnsi="Calibri" w:eastAsia="Calibri" w:ascii="Calibri"/>
            <w:color w:val="000099"/>
            <w:spacing w:val="0"/>
            <w:w w:val="100"/>
            <w:position w:val="0"/>
            <w:sz w:val="20"/>
            <w:szCs w:val="20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position w:val="0"/>
            <w:sz w:val="20"/>
            <w:szCs w:val="20"/>
          </w:rPr>
        </w:r>
      </w:hyperlink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3"/>
          <w:w w:val="131"/>
          <w:position w:val="3"/>
          <w:sz w:val="20"/>
          <w:szCs w:val="20"/>
        </w:rPr>
        <w:t> </w:t>
      </w:r>
      <w:r>
        <w:rPr>
          <w:rFonts w:cs="Calibri" w:hAnsi="Calibri" w:eastAsia="Calibri" w:ascii="Calibri"/>
          <w:color w:val="000099"/>
          <w:spacing w:val="-48"/>
          <w:w w:val="131"/>
          <w:position w:val="0"/>
          <w:sz w:val="20"/>
          <w:szCs w:val="20"/>
        </w:rPr>
        <w:t> </w:t>
      </w:r>
      <w:hyperlink r:id="rId11">
        <w:r>
          <w:rPr>
            <w:rFonts w:cs="Calibri" w:hAnsi="Calibri" w:eastAsia="Calibri" w:ascii="Calibri"/>
            <w:color w:val="000099"/>
            <w:spacing w:val="0"/>
            <w:w w:val="100"/>
            <w:position w:val="0"/>
            <w:sz w:val="20"/>
            <w:szCs w:val="20"/>
            <w:u w:val="single" w:color="000099"/>
          </w:rPr>
          <w:t>www.nurseresumebuilder.com</w:t>
        </w:r>
        <w:r>
          <w:rPr>
            <w:rFonts w:cs="Calibri" w:hAnsi="Calibri" w:eastAsia="Calibri" w:ascii="Calibri"/>
            <w:color w:val="000099"/>
            <w:spacing w:val="0"/>
            <w:w w:val="100"/>
            <w:position w:val="0"/>
            <w:sz w:val="20"/>
            <w:szCs w:val="20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position w:val="0"/>
            <w:sz w:val="20"/>
            <w:szCs w:val="20"/>
          </w:rPr>
        </w:r>
      </w:hyperlink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3"/>
          <w:w w:val="131"/>
          <w:position w:val="3"/>
          <w:sz w:val="20"/>
          <w:szCs w:val="20"/>
        </w:rPr>
        <w:t> </w:t>
      </w:r>
      <w:r>
        <w:rPr>
          <w:rFonts w:cs="Calibri" w:hAnsi="Calibri" w:eastAsia="Calibri" w:ascii="Calibri"/>
          <w:color w:val="000099"/>
          <w:spacing w:val="-48"/>
          <w:w w:val="131"/>
          <w:position w:val="0"/>
          <w:sz w:val="20"/>
          <w:szCs w:val="20"/>
        </w:rPr>
        <w:t> </w:t>
      </w:r>
      <w:hyperlink r:id="rId12">
        <w:r>
          <w:rPr>
            <w:rFonts w:cs="Calibri" w:hAnsi="Calibri" w:eastAsia="Calibri" w:ascii="Calibri"/>
            <w:color w:val="000099"/>
            <w:spacing w:val="0"/>
            <w:w w:val="100"/>
            <w:position w:val="0"/>
            <w:sz w:val="20"/>
            <w:szCs w:val="20"/>
            <w:u w:val="single" w:color="000099"/>
          </w:rPr>
          <w:t>www.healthecareers.com</w:t>
        </w:r>
        <w:r>
          <w:rPr>
            <w:rFonts w:cs="Calibri" w:hAnsi="Calibri" w:eastAsia="Calibri" w:ascii="Calibri"/>
            <w:color w:val="000099"/>
            <w:spacing w:val="0"/>
            <w:w w:val="100"/>
            <w:position w:val="0"/>
            <w:sz w:val="20"/>
            <w:szCs w:val="20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position w:val="0"/>
            <w:sz w:val="20"/>
            <w:szCs w:val="20"/>
          </w:rPr>
        </w:r>
      </w:hyperlink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left="460"/>
        <w:sectPr>
          <w:pgSz w:w="12240" w:h="15840"/>
          <w:pgMar w:top="680" w:bottom="280" w:left="1440" w:right="720"/>
        </w:sectPr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53"/>
          <w:w w:val="131"/>
          <w:position w:val="3"/>
          <w:sz w:val="20"/>
          <w:szCs w:val="20"/>
        </w:rPr>
        <w:t> </w:t>
      </w:r>
      <w:r>
        <w:rPr>
          <w:rFonts w:cs="Calibri" w:hAnsi="Calibri" w:eastAsia="Calibri" w:ascii="Calibri"/>
          <w:color w:val="000099"/>
          <w:spacing w:val="-48"/>
          <w:w w:val="131"/>
          <w:position w:val="0"/>
          <w:sz w:val="20"/>
          <w:szCs w:val="20"/>
        </w:rPr>
        <w:t> </w:t>
      </w:r>
      <w:hyperlink r:id="rId13">
        <w:r>
          <w:rPr>
            <w:rFonts w:cs="Calibri" w:hAnsi="Calibri" w:eastAsia="Calibri" w:ascii="Calibri"/>
            <w:color w:val="000099"/>
            <w:spacing w:val="0"/>
            <w:w w:val="100"/>
            <w:position w:val="0"/>
            <w:sz w:val="20"/>
            <w:szCs w:val="20"/>
            <w:u w:val="single" w:color="000099"/>
          </w:rPr>
          <w:t>www.careerbeam.com</w:t>
        </w:r>
        <w:r>
          <w:rPr>
            <w:rFonts w:cs="Calibri" w:hAnsi="Calibri" w:eastAsia="Calibri" w:ascii="Calibri"/>
            <w:color w:val="000099"/>
            <w:spacing w:val="0"/>
            <w:w w:val="100"/>
            <w:position w:val="0"/>
            <w:sz w:val="20"/>
            <w:szCs w:val="20"/>
          </w:rPr>
        </w:r>
        <w:r>
          <w:rPr>
            <w:rFonts w:cs="Calibri" w:hAnsi="Calibri" w:eastAsia="Calibri" w:ascii="Calibri"/>
            <w:color w:val="000000"/>
            <w:spacing w:val="0"/>
            <w:w w:val="100"/>
            <w:position w:val="0"/>
            <w:sz w:val="20"/>
            <w:szCs w:val="20"/>
          </w:rPr>
        </w:r>
      </w:hyperlink>
    </w:p>
    <w:p>
      <w:pPr>
        <w:rPr>
          <w:rFonts w:cs="Arial" w:hAnsi="Arial" w:eastAsia="Arial" w:ascii="Arial"/>
          <w:sz w:val="22"/>
          <w:szCs w:val="22"/>
        </w:rPr>
        <w:jc w:val="left"/>
        <w:spacing w:before="50" w:lineRule="auto" w:line="245"/>
        <w:ind w:left="4810" w:right="4693" w:firstLine="261"/>
      </w:pPr>
      <w:r>
        <w:rPr>
          <w:rFonts w:cs="Arial" w:hAnsi="Arial" w:eastAsia="Arial" w:ascii="Arial"/>
          <w:b/>
          <w:sz w:val="32"/>
          <w:szCs w:val="32"/>
        </w:rPr>
      </w:r>
      <w:r>
        <w:rPr>
          <w:rFonts w:cs="Arial" w:hAnsi="Arial" w:eastAsia="Arial" w:ascii="Arial"/>
          <w:b/>
          <w:spacing w:val="0"/>
          <w:w w:val="100"/>
          <w:sz w:val="32"/>
          <w:szCs w:val="32"/>
          <w:u w:val="single" w:color="000000"/>
        </w:rPr>
        <w:t>Name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Email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address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Phone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number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17" w:right="7871"/>
      </w:pPr>
      <w:r>
        <w:rPr>
          <w:rFonts w:cs="Arial" w:hAnsi="Arial" w:eastAsia="Arial" w:ascii="Arial"/>
          <w:b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PR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ESSI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SU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MMA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-8"/>
          <w:w w:val="100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-16"/>
          <w:w w:val="100"/>
          <w:sz w:val="22"/>
          <w:szCs w:val="22"/>
          <w:u w:val="single" w:color="000000"/>
        </w:rPr>
        <w:t>Y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-16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7" w:lineRule="auto" w:line="246"/>
        <w:ind w:left="117" w:right="6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Recognized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competent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member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able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fectively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communicate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collaborate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interdisciplinary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order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deliver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safe,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patient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center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Consistently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empathetic,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actively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listens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establishes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rapport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quickly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patients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deliver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unbiased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patient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care.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17" w:right="9485"/>
      </w:pPr>
      <w:r>
        <w:rPr>
          <w:rFonts w:cs="Arial" w:hAnsi="Arial" w:eastAsia="Arial" w:ascii="Arial"/>
          <w:b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ED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-16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15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63" w:hRule="exact"/>
        </w:trPr>
        <w:tc>
          <w:tcPr>
            <w:tcW w:w="68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1"/>
                <w:position w:val="3"/>
                <w:sz w:val="21"/>
                <w:szCs w:val="21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31"/>
                <w:position w:val="3"/>
                <w:sz w:val="21"/>
                <w:szCs w:val="21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7"/>
                <w:w w:val="131"/>
                <w:position w:val="3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1"/>
                <w:szCs w:val="21"/>
              </w:rPr>
              <w:t>Linfield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-1"/>
                <w:sz w:val="21"/>
                <w:szCs w:val="21"/>
              </w:rPr>
              <w:t>College,</w:t>
            </w:r>
            <w:r>
              <w:rPr>
                <w:rFonts w:cs="Arial" w:hAnsi="Arial" w:eastAsia="Arial" w:ascii="Arial"/>
                <w:b/>
                <w:spacing w:val="1"/>
                <w:w w:val="100"/>
                <w:position w:val="-1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1"/>
                <w:szCs w:val="21"/>
              </w:rPr>
              <w:t>Bachelor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1"/>
                <w:szCs w:val="21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1"/>
                <w:szCs w:val="21"/>
              </w:rPr>
              <w:t>Science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1"/>
                <w:szCs w:val="21"/>
              </w:rPr>
              <w:t>in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1"/>
                <w:szCs w:val="21"/>
              </w:rPr>
              <w:t>Nursing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</w:r>
          </w:p>
        </w:tc>
        <w:tc>
          <w:tcPr>
            <w:tcW w:w="5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before="12"/>
              <w:ind w:left="81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!</w:t>
            </w:r>
          </w:p>
        </w:tc>
        <w:tc>
          <w:tcPr>
            <w:tcW w:w="7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before="12"/>
              <w:ind w:left="25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Date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</w:r>
          </w:p>
        </w:tc>
      </w:tr>
      <w:tr>
        <w:trPr>
          <w:trHeight w:val="262" w:hRule="exact"/>
        </w:trPr>
        <w:tc>
          <w:tcPr>
            <w:tcW w:w="68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1"/>
                <w:position w:val="3"/>
                <w:sz w:val="21"/>
                <w:szCs w:val="21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0"/>
                <w:w w:val="131"/>
                <w:position w:val="3"/>
                <w:sz w:val="21"/>
                <w:szCs w:val="21"/>
              </w:rPr>
              <w:t>  </w:t>
            </w:r>
            <w:r>
              <w:rPr>
                <w:rFonts w:cs="Times New Roman" w:hAnsi="Times New Roman" w:eastAsia="Times New Roman" w:ascii="Times New Roman"/>
                <w:spacing w:val="57"/>
                <w:w w:val="131"/>
                <w:position w:val="3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Oregon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State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University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Bachelor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Science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in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General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Science</w:t>
            </w:r>
          </w:p>
        </w:tc>
        <w:tc>
          <w:tcPr>
            <w:tcW w:w="5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center"/>
              <w:spacing w:lineRule="exact" w:line="220"/>
              <w:ind w:left="229" w:right="165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!</w:t>
            </w:r>
          </w:p>
        </w:tc>
        <w:tc>
          <w:tcPr>
            <w:tcW w:w="34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201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!</w:t>
            </w:r>
          </w:p>
        </w:tc>
        <w:tc>
          <w:tcPr>
            <w:tcW w:w="38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4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25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Date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</w:r>
          </w:p>
        </w:tc>
      </w:tr>
    </w:tbl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40"/>
        <w:ind w:left="117"/>
      </w:pPr>
      <w:r>
        <w:rPr>
          <w:rFonts w:cs="Arial" w:hAnsi="Arial" w:eastAsia="Arial" w:ascii="Arial"/>
          <w:b/>
          <w:spacing w:val="0"/>
          <w:w w:val="83"/>
          <w:sz w:val="24"/>
          <w:szCs w:val="24"/>
        </w:rPr>
        <w:t>!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"/>
        <w:ind w:left="117"/>
      </w:pPr>
      <w:r>
        <w:rPr>
          <w:rFonts w:cs="Arial" w:hAnsi="Arial" w:eastAsia="Arial" w:ascii="Arial"/>
          <w:b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EXPER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EN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297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4"/>
          <w:w w:val="131"/>
          <w:position w:val="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1"/>
          <w:szCs w:val="21"/>
        </w:rPr>
        <w:t>Senior</w:t>
      </w:r>
      <w:r>
        <w:rPr>
          <w:rFonts w:cs="Arial" w:hAnsi="Arial" w:eastAsia="Arial" w:ascii="Arial"/>
          <w:b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1"/>
          <w:szCs w:val="21"/>
        </w:rPr>
        <w:t>Practicum:</w:t>
      </w:r>
      <w:r>
        <w:rPr>
          <w:rFonts w:cs="Arial" w:hAnsi="Arial" w:eastAsia="Arial" w:ascii="Arial"/>
          <w:b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1"/>
          <w:szCs w:val="21"/>
        </w:rPr>
        <w:t>PeaceHealth</w:t>
      </w:r>
      <w:r>
        <w:rPr>
          <w:rFonts w:cs="Arial" w:hAnsi="Arial" w:eastAsia="Arial" w:ascii="Arial"/>
          <w:i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1"/>
          <w:szCs w:val="21"/>
        </w:rPr>
        <w:t>Southwest</w:t>
      </w:r>
      <w:r>
        <w:rPr>
          <w:rFonts w:cs="Arial" w:hAnsi="Arial" w:eastAsia="Arial" w:ascii="Arial"/>
          <w:i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1"/>
          <w:szCs w:val="21"/>
        </w:rPr>
        <w:t>Medical</w:t>
      </w:r>
      <w:r>
        <w:rPr>
          <w:rFonts w:cs="Arial" w:hAnsi="Arial" w:eastAsia="Arial" w:ascii="Arial"/>
          <w:i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1"/>
          <w:szCs w:val="21"/>
        </w:rPr>
        <w:t>Center</w:t>
      </w:r>
      <w:r>
        <w:rPr>
          <w:rFonts w:cs="Arial" w:hAnsi="Arial" w:eastAsia="Arial" w:ascii="Arial"/>
          <w:i/>
          <w:spacing w:val="0"/>
          <w:w w:val="100"/>
          <w:position w:val="-1"/>
          <w:sz w:val="21"/>
          <w:szCs w:val="21"/>
        </w:rPr>
        <w:t>                                                           </w:t>
      </w:r>
      <w:r>
        <w:rPr>
          <w:rFonts w:cs="Arial" w:hAnsi="Arial" w:eastAsia="Arial" w:ascii="Arial"/>
          <w:i/>
          <w:spacing w:val="1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1"/>
          <w:szCs w:val="21"/>
        </w:rPr>
        <w:t>144</w:t>
      </w:r>
      <w:r>
        <w:rPr>
          <w:rFonts w:cs="Arial" w:hAnsi="Arial" w:eastAsia="Arial" w:ascii="Arial"/>
          <w:b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1"/>
          <w:szCs w:val="21"/>
        </w:rPr>
        <w:t>hours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tabs>
          <w:tab w:pos="640" w:val="left"/>
        </w:tabs>
        <w:jc w:val="left"/>
        <w:spacing w:before="3" w:lineRule="exact" w:line="240"/>
        <w:ind w:left="657" w:right="1155" w:hanging="54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!</w:t>
        <w:tab/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Oncology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experience;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assess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conditions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administer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appropriate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interventions;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prioritize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patient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care,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competent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interdisciplinary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communication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regarding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patient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status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care.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20"/>
        <w:ind w:left="297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4"/>
          <w:w w:val="131"/>
          <w:position w:val="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Stewardship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of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the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Community: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PeaceHealth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Southwest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Medical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Center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                                   </w:t>
      </w:r>
      <w:r>
        <w:rPr>
          <w:rFonts w:cs="Arial" w:hAnsi="Arial" w:eastAsia="Arial" w:ascii="Arial"/>
          <w:i/>
          <w:spacing w:val="6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84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hours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297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4"/>
          <w:w w:val="131"/>
          <w:position w:val="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Chronic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Illness: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Kaiser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Permanente-Interstate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Clinic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                                                                    </w:t>
      </w:r>
      <w:r>
        <w:rPr>
          <w:rFonts w:cs="Arial" w:hAnsi="Arial" w:eastAsia="Arial" w:ascii="Arial"/>
          <w:i/>
          <w:spacing w:val="1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126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hours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297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4"/>
          <w:w w:val="131"/>
          <w:position w:val="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Maternal-Child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Health: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Kaiser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Permanente-Sunnyside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Medical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1"/>
          <w:szCs w:val="21"/>
        </w:rPr>
        <w:t>Center</w:t>
      </w:r>
      <w:r>
        <w:rPr>
          <w:rFonts w:cs="Arial" w:hAnsi="Arial" w:eastAsia="Arial" w:ascii="Arial"/>
          <w:i/>
          <w:spacing w:val="56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!</w:t>
      </w:r>
      <w:r>
        <w:rPr>
          <w:rFonts w:cs="Arial" w:hAnsi="Arial" w:eastAsia="Arial" w:ascii="Arial"/>
          <w:spacing w:val="4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!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                                  </w:t>
      </w:r>
      <w:r>
        <w:rPr>
          <w:rFonts w:cs="Arial" w:hAnsi="Arial" w:eastAsia="Arial" w:ascii="Arial"/>
          <w:spacing w:val="26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84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hours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tbl>
      <w:tblPr>
        <w:tblW w:w="0" w:type="auto"/>
        <w:tblLook w:val="01E0"/>
        <w:jc w:val="left"/>
        <w:tblInd w:w="25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95" w:hRule="exact"/>
        </w:trPr>
        <w:tc>
          <w:tcPr>
            <w:tcW w:w="64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1"/>
                <w:position w:val="3"/>
                <w:sz w:val="21"/>
                <w:szCs w:val="21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14"/>
                <w:w w:val="131"/>
                <w:position w:val="3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Acute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Care: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Legacy-Good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Samaritan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Hospital</w:t>
            </w:r>
            <w:r>
              <w:rPr>
                <w:rFonts w:cs="Arial" w:hAnsi="Arial" w:eastAsia="Arial" w:ascii="Arial"/>
                <w:i/>
                <w:spacing w:val="12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!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                  </w:t>
            </w:r>
            <w:r>
              <w:rPr>
                <w:rFonts w:cs="Arial" w:hAnsi="Arial" w:eastAsia="Arial" w:ascii="Arial"/>
                <w:i/>
                <w:spacing w:val="56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!</w:t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1"/>
                <w:position w:val="3"/>
                <w:sz w:val="21"/>
                <w:szCs w:val="21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14"/>
                <w:w w:val="131"/>
                <w:position w:val="3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Clinical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Nursing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Skills: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Marquis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Care-Wilsonvill</w:t>
            </w:r>
            <w:r>
              <w:rPr>
                <w:rFonts w:cs="Arial" w:hAnsi="Arial" w:eastAsia="Arial" w:ascii="Arial"/>
                <w:i/>
                <w:spacing w:val="4"/>
                <w:w w:val="100"/>
                <w:position w:val="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-38"/>
                <w:w w:val="100"/>
                <w:position w:val="0"/>
                <w:sz w:val="21"/>
                <w:szCs w:val="21"/>
              </w:rPr>
              <w:t>!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!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          </w:t>
            </w:r>
            <w:r>
              <w:rPr>
                <w:rFonts w:cs="Arial" w:hAnsi="Arial" w:eastAsia="Arial" w:ascii="Arial"/>
                <w:spacing w:val="22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!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          </w:t>
            </w:r>
            <w:r>
              <w:rPr>
                <w:rFonts w:cs="Arial" w:hAnsi="Arial" w:eastAsia="Arial" w:ascii="Arial"/>
                <w:spacing w:val="22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!</w:t>
            </w:r>
          </w:p>
        </w:tc>
        <w:tc>
          <w:tcPr>
            <w:tcW w:w="3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21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!</w:t>
            </w:r>
          </w:p>
        </w:tc>
        <w:tc>
          <w:tcPr>
            <w:tcW w:w="13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271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!</w:t>
            </w:r>
          </w:p>
        </w:tc>
        <w:tc>
          <w:tcPr>
            <w:tcW w:w="21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107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126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hours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40"/>
              <w:ind w:left="107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84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hours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</w:r>
          </w:p>
        </w:tc>
      </w:tr>
      <w:tr>
        <w:trPr>
          <w:trHeight w:val="480" w:hRule="exact"/>
        </w:trPr>
        <w:tc>
          <w:tcPr>
            <w:tcW w:w="64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1"/>
                <w:position w:val="3"/>
                <w:sz w:val="21"/>
                <w:szCs w:val="21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14"/>
                <w:w w:val="131"/>
                <w:position w:val="3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Mental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Health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Nursing: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Faulkner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Place-secure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step-down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facility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40"/>
              <w:ind w:left="40" w:right="-34"/>
            </w:pPr>
            <w:r>
              <w:rPr>
                <w:rFonts w:cs="Times New Roman" w:hAnsi="Times New Roman" w:eastAsia="Times New Roman" w:ascii="Times New Roman"/>
                <w:spacing w:val="0"/>
                <w:w w:val="131"/>
                <w:position w:val="3"/>
                <w:sz w:val="21"/>
                <w:szCs w:val="21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14"/>
                <w:w w:val="131"/>
                <w:position w:val="3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Community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Health: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Housing</w:t>
            </w:r>
            <w:r>
              <w:rPr>
                <w:rFonts w:cs="Arial" w:hAnsi="Arial" w:eastAsia="Arial" w:ascii="Arial"/>
                <w:i/>
                <w:spacing w:val="-11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Authority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of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Portland-Williams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Plaz</w:t>
            </w:r>
            <w:r>
              <w:rPr>
                <w:rFonts w:cs="Arial" w:hAnsi="Arial" w:eastAsia="Arial" w:ascii="Arial"/>
                <w:i/>
                <w:spacing w:val="1"/>
                <w:w w:val="100"/>
                <w:position w:val="0"/>
                <w:sz w:val="21"/>
                <w:szCs w:val="21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!</w:t>
            </w:r>
          </w:p>
        </w:tc>
        <w:tc>
          <w:tcPr>
            <w:tcW w:w="3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before="2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ind w:left="271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!</w:t>
            </w:r>
          </w:p>
        </w:tc>
        <w:tc>
          <w:tcPr>
            <w:tcW w:w="21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105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126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hours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</w:r>
          </w:p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40"/>
              <w:ind w:left="107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84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hours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</w:r>
          </w:p>
        </w:tc>
      </w:tr>
      <w:tr>
        <w:trPr>
          <w:trHeight w:val="325" w:hRule="exact"/>
        </w:trPr>
        <w:tc>
          <w:tcPr>
            <w:tcW w:w="643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31"/>
                <w:position w:val="3"/>
                <w:sz w:val="21"/>
                <w:szCs w:val="21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14"/>
                <w:w w:val="131"/>
                <w:position w:val="3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Nursing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Foundations:</w:t>
            </w:r>
            <w:r>
              <w:rPr>
                <w:rFonts w:cs="Arial" w:hAnsi="Arial" w:eastAsia="Arial" w:ascii="Arial"/>
                <w:b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Highland</w:t>
            </w:r>
            <w:r>
              <w:rPr>
                <w:rFonts w:cs="Arial" w:hAnsi="Arial" w:eastAsia="Arial" w:ascii="Arial"/>
                <w:i/>
                <w:spacing w:val="-3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-23"/>
                <w:w w:val="100"/>
                <w:position w:val="0"/>
                <w:sz w:val="21"/>
                <w:szCs w:val="21"/>
              </w:rPr>
              <w:t>T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errace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Nursing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position w:val="0"/>
                <w:sz w:val="21"/>
                <w:szCs w:val="21"/>
              </w:rPr>
              <w:t>Hom</w:t>
            </w:r>
            <w:r>
              <w:rPr>
                <w:rFonts w:cs="Arial" w:hAnsi="Arial" w:eastAsia="Arial" w:ascii="Arial"/>
                <w:i/>
                <w:spacing w:val="-4"/>
                <w:w w:val="100"/>
                <w:position w:val="0"/>
                <w:sz w:val="21"/>
                <w:szCs w:val="21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!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5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!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          </w:t>
            </w:r>
            <w:r>
              <w:rPr>
                <w:rFonts w:cs="Arial" w:hAnsi="Arial" w:eastAsia="Arial" w:ascii="Arial"/>
                <w:spacing w:val="22"/>
                <w:w w:val="100"/>
                <w:position w:val="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1"/>
                <w:szCs w:val="21"/>
              </w:rPr>
              <w:t>!</w:t>
            </w:r>
          </w:p>
        </w:tc>
        <w:tc>
          <w:tcPr>
            <w:tcW w:w="3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8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271"/>
            </w:pP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  <w:t>!</w:t>
            </w:r>
          </w:p>
        </w:tc>
        <w:tc>
          <w:tcPr>
            <w:tcW w:w="21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1"/>
                <w:szCs w:val="21"/>
              </w:rPr>
              <w:jc w:val="left"/>
              <w:spacing w:lineRule="exact" w:line="220"/>
              <w:ind w:left="107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84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1"/>
                <w:szCs w:val="21"/>
              </w:rPr>
              <w:t>hours</w:t>
            </w:r>
            <w:r>
              <w:rPr>
                <w:rFonts w:cs="Arial" w:hAnsi="Arial" w:eastAsia="Arial" w:ascii="Arial"/>
                <w:spacing w:val="0"/>
                <w:w w:val="100"/>
                <w:sz w:val="21"/>
                <w:szCs w:val="21"/>
              </w:rPr>
            </w:r>
          </w:p>
        </w:tc>
      </w:tr>
    </w:tbl>
    <w:p>
      <w:pPr>
        <w:rPr>
          <w:sz w:val="12"/>
          <w:szCs w:val="12"/>
        </w:rPr>
        <w:jc w:val="left"/>
        <w:spacing w:before="6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23"/>
        <w:ind w:left="117"/>
      </w:pPr>
      <w:r>
        <w:rPr>
          <w:rFonts w:cs="Arial" w:hAnsi="Arial" w:eastAsia="Arial" w:ascii="Arial"/>
          <w:b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SI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SES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21" w:lineRule="exact" w:line="240"/>
        <w:ind w:left="477" w:right="66" w:hanging="180"/>
      </w:pPr>
      <w:r>
        <w:rPr>
          <w:rFonts w:cs="Times New Roman" w:hAnsi="Times New Roman" w:eastAsia="Times New Roman" w:ascii="Times New Roman"/>
          <w:w w:val="131"/>
          <w:position w:val="3"/>
          <w:sz w:val="21"/>
          <w:szCs w:val="21"/>
        </w:rPr>
        <w:t>•</w:t>
      </w:r>
      <w:r>
        <w:rPr>
          <w:rFonts w:cs="Arial" w:hAnsi="Arial" w:eastAsia="Arial" w:ascii="Arial"/>
          <w:b/>
          <w:w w:val="100"/>
          <w:position w:val="0"/>
          <w:sz w:val="21"/>
          <w:szCs w:val="21"/>
        </w:rPr>
        <w:t>Sudden</w:t>
      </w:r>
      <w:r>
        <w:rPr>
          <w:rFonts w:cs="Arial" w:hAnsi="Arial" w:eastAsia="Arial" w:ascii="Arial"/>
          <w:b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-6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Illness</w:t>
      </w:r>
      <w:r>
        <w:rPr>
          <w:rFonts w:cs="Arial" w:hAnsi="Arial" w:eastAsia="Arial" w:ascii="Arial"/>
          <w:b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and</w:t>
      </w:r>
      <w:r>
        <w:rPr>
          <w:rFonts w:cs="Arial" w:hAnsi="Arial" w:eastAsia="Arial" w:ascii="Arial"/>
          <w:b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-11"/>
          <w:w w:val="100"/>
          <w:position w:val="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rauma:</w:t>
      </w:r>
      <w:r>
        <w:rPr>
          <w:rFonts w:cs="Arial" w:hAnsi="Arial" w:eastAsia="Arial" w:ascii="Arial"/>
          <w:b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application</w:t>
      </w:r>
      <w:r>
        <w:rPr>
          <w:rFonts w:cs="Arial" w:hAnsi="Arial" w:eastAsia="Arial" w:ascii="Arial"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of</w:t>
      </w:r>
      <w:r>
        <w:rPr>
          <w:rFonts w:cs="Arial" w:hAnsi="Arial" w:eastAsia="Arial" w:ascii="Arial"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nursing</w:t>
      </w:r>
      <w:r>
        <w:rPr>
          <w:rFonts w:cs="Arial" w:hAnsi="Arial" w:eastAsia="Arial" w:ascii="Arial"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process</w:t>
      </w:r>
      <w:r>
        <w:rPr>
          <w:rFonts w:cs="Arial" w:hAnsi="Arial" w:eastAsia="Arial" w:ascii="Arial"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to</w:t>
      </w:r>
      <w:r>
        <w:rPr>
          <w:rFonts w:cs="Arial" w:hAnsi="Arial" w:eastAsia="Arial" w:ascii="Arial"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patients</w:t>
      </w:r>
      <w:r>
        <w:rPr>
          <w:rFonts w:cs="Arial" w:hAnsi="Arial" w:eastAsia="Arial" w:ascii="Arial"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across</w:t>
      </w:r>
      <w:r>
        <w:rPr>
          <w:rFonts w:cs="Arial" w:hAnsi="Arial" w:eastAsia="Arial" w:ascii="Arial"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the</w:t>
      </w:r>
      <w:r>
        <w:rPr>
          <w:rFonts w:cs="Arial" w:hAnsi="Arial" w:eastAsia="Arial" w:ascii="Arial"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life</w:t>
      </w:r>
      <w:r>
        <w:rPr>
          <w:rFonts w:cs="Arial" w:hAnsi="Arial" w:eastAsia="Arial" w:ascii="Arial"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span</w:t>
      </w:r>
      <w:r>
        <w:rPr>
          <w:rFonts w:cs="Arial" w:hAnsi="Arial" w:eastAsia="Arial" w:ascii="Arial"/>
          <w:spacing w:val="5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experiencing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sudden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illness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or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trauma;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Code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simulations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IV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Lab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skills.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20"/>
        <w:ind w:left="297"/>
      </w:pPr>
      <w:r>
        <w:rPr>
          <w:rFonts w:cs="Times New Roman" w:hAnsi="Times New Roman" w:eastAsia="Times New Roman" w:ascii="Times New Roman"/>
          <w:w w:val="131"/>
          <w:position w:val="3"/>
          <w:sz w:val="21"/>
          <w:szCs w:val="21"/>
        </w:rPr>
        <w:t>•</w:t>
      </w:r>
      <w:r>
        <w:rPr>
          <w:rFonts w:cs="Arial" w:hAnsi="Arial" w:eastAsia="Arial" w:ascii="Arial"/>
          <w:b/>
          <w:w w:val="100"/>
          <w:position w:val="0"/>
          <w:sz w:val="21"/>
          <w:szCs w:val="21"/>
        </w:rPr>
        <w:t>Therapeutic</w:t>
      </w:r>
      <w:r>
        <w:rPr>
          <w:rFonts w:cs="Arial" w:hAnsi="Arial" w:eastAsia="Arial" w:ascii="Arial"/>
          <w:b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communication: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Practical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application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of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therapeutic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communication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in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patient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  <w:t>interviews.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297"/>
      </w:pPr>
      <w:r>
        <w:rPr>
          <w:rFonts w:cs="Times New Roman" w:hAnsi="Times New Roman" w:eastAsia="Times New Roman" w:ascii="Times New Roman"/>
          <w:w w:val="131"/>
          <w:position w:val="3"/>
          <w:sz w:val="21"/>
          <w:szCs w:val="21"/>
        </w:rPr>
        <w:t>•</w:t>
      </w:r>
      <w:r>
        <w:rPr>
          <w:rFonts w:cs="Arial" w:hAnsi="Arial" w:eastAsia="Arial" w:ascii="Arial"/>
          <w:b/>
          <w:w w:val="100"/>
          <w:position w:val="0"/>
          <w:sz w:val="21"/>
          <w:szCs w:val="21"/>
        </w:rPr>
        <w:t>Selected</w:t>
      </w:r>
      <w:r>
        <w:rPr>
          <w:rFonts w:cs="Arial" w:hAnsi="Arial" w:eastAsia="Arial" w:ascii="Arial"/>
          <w:b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-15"/>
          <w:w w:val="100"/>
          <w:position w:val="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opics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in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Pathophysiology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7"/>
      </w:pPr>
      <w:r>
        <w:rPr>
          <w:rFonts w:cs="Arial" w:hAnsi="Arial" w:eastAsia="Arial" w:ascii="Arial"/>
          <w:b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EXPER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EN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lineRule="exact" w:line="240"/>
        <w:ind w:left="260" w:right="103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4"/>
          <w:w w:val="131"/>
          <w:position w:val="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1"/>
          <w:szCs w:val="21"/>
        </w:rPr>
        <w:t>Linfield</w:t>
      </w:r>
      <w:r>
        <w:rPr>
          <w:rFonts w:cs="Arial" w:hAnsi="Arial" w:eastAsia="Arial" w:ascii="Arial"/>
          <w:b/>
          <w:spacing w:val="0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1"/>
          <w:szCs w:val="21"/>
        </w:rPr>
        <w:t>College</w:t>
      </w:r>
      <w:r>
        <w:rPr>
          <w:rFonts w:cs="Arial" w:hAnsi="Arial" w:eastAsia="Arial" w:ascii="Arial"/>
          <w:b/>
          <w:spacing w:val="0"/>
          <w:w w:val="100"/>
          <w:position w:val="-1"/>
          <w:sz w:val="21"/>
          <w:szCs w:val="21"/>
        </w:rPr>
        <w:t>     </w:t>
      </w:r>
      <w:r>
        <w:rPr>
          <w:rFonts w:cs="Arial" w:hAnsi="Arial" w:eastAsia="Arial" w:ascii="Arial"/>
          <w:b/>
          <w:spacing w:val="8"/>
          <w:w w:val="100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          </w:t>
      </w:r>
      <w:r>
        <w:rPr>
          <w:rFonts w:cs="Arial" w:hAnsi="Arial" w:eastAsia="Arial" w:ascii="Arial"/>
          <w:b/>
          <w:spacing w:val="10"/>
          <w:w w:val="83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-1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-1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lineRule="exact" w:line="240"/>
        <w:ind w:left="621" w:right="1027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Resident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Advisor: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help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residents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transition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into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the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dorms,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mentor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new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students,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provide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resources.</w:t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lineRule="exact" w:line="240"/>
        <w:ind w:left="260" w:right="1031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4"/>
          <w:w w:val="131"/>
          <w:position w:val="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Linfield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College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                                                                                   </w:t>
      </w:r>
      <w:r>
        <w:rPr>
          <w:rFonts w:cs="Arial" w:hAnsi="Arial" w:eastAsia="Arial" w:ascii="Arial"/>
          <w:b/>
          <w:spacing w:val="12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    </w:t>
      </w:r>
      <w:r>
        <w:rPr>
          <w:rFonts w:cs="Arial" w:hAnsi="Arial" w:eastAsia="Arial" w:ascii="Arial"/>
          <w:b/>
          <w:spacing w:val="20"/>
          <w:w w:val="83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3" w:lineRule="exact" w:line="240"/>
        <w:ind w:left="832" w:right="1365" w:hanging="175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-2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eaching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Assistant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for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Lifespan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Development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Psychology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Professional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Interaction: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assisted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students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with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class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assignments,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inputed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grades,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uploaded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course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content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into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BlackBoard.</w:t>
      </w:r>
    </w:p>
    <w:p>
      <w:pPr>
        <w:rPr>
          <w:rFonts w:cs="Arial" w:hAnsi="Arial" w:eastAsia="Arial" w:ascii="Arial"/>
          <w:sz w:val="21"/>
          <w:szCs w:val="21"/>
        </w:rPr>
        <w:jc w:val="center"/>
        <w:spacing w:lineRule="exact" w:line="220"/>
        <w:ind w:left="260" w:right="1031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1"/>
          <w:szCs w:val="21"/>
        </w:rPr>
        <w:t>•</w:t>
      </w:r>
      <w:r>
        <w:rPr>
          <w:rFonts w:cs="Times New Roman" w:hAnsi="Times New Roman" w:eastAsia="Times New Roman" w:ascii="Times New Roman"/>
          <w:spacing w:val="14"/>
          <w:w w:val="131"/>
          <w:position w:val="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OSU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Catering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                                                                                      </w:t>
      </w:r>
      <w:r>
        <w:rPr>
          <w:rFonts w:cs="Arial" w:hAnsi="Arial" w:eastAsia="Arial" w:ascii="Arial"/>
          <w:b/>
          <w:spacing w:val="15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    </w:t>
      </w:r>
      <w:r>
        <w:rPr>
          <w:rFonts w:cs="Arial" w:hAnsi="Arial" w:eastAsia="Arial" w:ascii="Arial"/>
          <w:b/>
          <w:spacing w:val="40"/>
          <w:w w:val="83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position w:val="0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3" w:lineRule="exact" w:line="240"/>
        <w:ind w:left="1017" w:right="349" w:hanging="360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Server/Bartender/Catering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Student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Lead: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developed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leadership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customer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service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skills,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mentored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new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employees,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prioritized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delegated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tasks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events.</w:t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7"/>
      </w:pPr>
      <w:r>
        <w:rPr>
          <w:rFonts w:cs="Arial" w:hAnsi="Arial" w:eastAsia="Arial" w:ascii="Arial"/>
          <w:b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VO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EER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&amp;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EA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SH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16"/>
        <w:ind w:left="117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Associated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Students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of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Linfield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College-Portland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Campus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                           </w:t>
      </w:r>
      <w:r>
        <w:rPr>
          <w:rFonts w:cs="Arial" w:hAnsi="Arial" w:eastAsia="Arial" w:ascii="Arial"/>
          <w:b/>
          <w:spacing w:val="9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       </w:t>
      </w:r>
      <w:r>
        <w:rPr>
          <w:rFonts w:cs="Arial" w:hAnsi="Arial" w:eastAsia="Arial" w:ascii="Arial"/>
          <w:b/>
          <w:spacing w:val="15"/>
          <w:w w:val="8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477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Class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Senator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work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within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team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identify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student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needs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address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issues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utilizing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resources.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117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-Nursing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Faculty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Development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Committee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                                                     </w:t>
      </w:r>
      <w:r>
        <w:rPr>
          <w:rFonts w:cs="Arial" w:hAnsi="Arial" w:eastAsia="Arial" w:ascii="Arial"/>
          <w:b/>
          <w:spacing w:val="3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        </w:t>
      </w:r>
      <w:r>
        <w:rPr>
          <w:rFonts w:cs="Arial" w:hAnsi="Arial" w:eastAsia="Arial" w:ascii="Arial"/>
          <w:b/>
          <w:spacing w:val="47"/>
          <w:w w:val="8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477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Student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Chair: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work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with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nursing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faculty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members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to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voice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student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needs.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117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-Invited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to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host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Poster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13</w:t>
      </w:r>
      <w:r>
        <w:rPr>
          <w:rFonts w:cs="Arial" w:hAnsi="Arial" w:eastAsia="Arial" w:ascii="Arial"/>
          <w:b/>
          <w:spacing w:val="0"/>
          <w:w w:val="100"/>
          <w:position w:val="5"/>
          <w:sz w:val="14"/>
          <w:szCs w:val="14"/>
        </w:rPr>
        <w:t>th</w:t>
      </w:r>
      <w:r>
        <w:rPr>
          <w:rFonts w:cs="Arial" w:hAnsi="Arial" w:eastAsia="Arial" w:ascii="Arial"/>
          <w:b/>
          <w:spacing w:val="12"/>
          <w:w w:val="100"/>
          <w:position w:val="5"/>
          <w:sz w:val="14"/>
          <w:szCs w:val="14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Annual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Oregon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Geriatrics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Society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94"/>
          <w:position w:val="0"/>
          <w:sz w:val="21"/>
          <w:szCs w:val="21"/>
        </w:rPr>
        <w:t>Conferenc</w:t>
      </w:r>
      <w:r>
        <w:rPr>
          <w:rFonts w:cs="Arial" w:hAnsi="Arial" w:eastAsia="Arial" w:ascii="Arial"/>
          <w:b/>
          <w:spacing w:val="8"/>
          <w:w w:val="94"/>
          <w:position w:val="0"/>
          <w:sz w:val="21"/>
          <w:szCs w:val="21"/>
        </w:rPr>
        <w:t>e</w:t>
      </w:r>
      <w:r>
        <w:rPr>
          <w:rFonts w:cs="Arial" w:hAnsi="Arial" w:eastAsia="Arial" w:ascii="Arial"/>
          <w:b/>
          <w:spacing w:val="0"/>
          <w:w w:val="94"/>
          <w:position w:val="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94"/>
          <w:position w:val="0"/>
          <w:sz w:val="21"/>
          <w:szCs w:val="21"/>
        </w:rPr>
        <w:t>      </w:t>
      </w:r>
      <w:r>
        <w:rPr>
          <w:rFonts w:cs="Arial" w:hAnsi="Arial" w:eastAsia="Arial" w:ascii="Arial"/>
          <w:b/>
          <w:spacing w:val="21"/>
          <w:w w:val="94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94"/>
          <w:position w:val="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94"/>
          <w:position w:val="0"/>
          <w:sz w:val="21"/>
          <w:szCs w:val="21"/>
        </w:rPr>
        <w:t>               </w:t>
      </w:r>
      <w:r>
        <w:rPr>
          <w:rFonts w:cs="Arial" w:hAnsi="Arial" w:eastAsia="Arial" w:ascii="Arial"/>
          <w:b/>
          <w:spacing w:val="19"/>
          <w:w w:val="94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94"/>
          <w:position w:val="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94"/>
          <w:position w:val="0"/>
          <w:sz w:val="21"/>
          <w:szCs w:val="21"/>
        </w:rPr>
        <w:t>      </w:t>
      </w:r>
      <w:r>
        <w:rPr>
          <w:rFonts w:cs="Arial" w:hAnsi="Arial" w:eastAsia="Arial" w:ascii="Arial"/>
          <w:b/>
          <w:spacing w:val="31"/>
          <w:w w:val="94"/>
          <w:position w:val="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position w:val="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117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-Inducted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into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Sigma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Theta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5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au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Honor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Society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of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90"/>
          <w:sz w:val="21"/>
          <w:szCs w:val="21"/>
        </w:rPr>
        <w:t>Nursin</w:t>
      </w:r>
      <w:r>
        <w:rPr>
          <w:rFonts w:cs="Arial" w:hAnsi="Arial" w:eastAsia="Arial" w:ascii="Arial"/>
          <w:b/>
          <w:spacing w:val="-1"/>
          <w:w w:val="90"/>
          <w:sz w:val="21"/>
          <w:szCs w:val="21"/>
        </w:rPr>
        <w:t>g</w:t>
      </w:r>
      <w:r>
        <w:rPr>
          <w:rFonts w:cs="Arial" w:hAnsi="Arial" w:eastAsia="Arial" w:ascii="Arial"/>
          <w:b/>
          <w:spacing w:val="2"/>
          <w:w w:val="9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9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90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51"/>
          <w:w w:val="9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9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90"/>
          <w:sz w:val="21"/>
          <w:szCs w:val="21"/>
        </w:rPr>
        <w:t>                                              </w:t>
      </w:r>
      <w:r>
        <w:rPr>
          <w:rFonts w:cs="Arial" w:hAnsi="Arial" w:eastAsia="Arial" w:ascii="Arial"/>
          <w:b/>
          <w:spacing w:val="16"/>
          <w:w w:val="9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90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90"/>
          <w:sz w:val="21"/>
          <w:szCs w:val="21"/>
        </w:rPr>
        <w:t>    </w:t>
      </w:r>
      <w:r>
        <w:rPr>
          <w:rFonts w:cs="Arial" w:hAnsi="Arial" w:eastAsia="Arial" w:ascii="Arial"/>
          <w:b/>
          <w:spacing w:val="15"/>
          <w:w w:val="9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117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-Portland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Marathon: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Medical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5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ent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5"/>
          <w:w w:val="100"/>
          <w:sz w:val="21"/>
          <w:szCs w:val="21"/>
        </w:rPr>
        <w:t>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eam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Student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-15"/>
          <w:w w:val="100"/>
          <w:sz w:val="21"/>
          <w:szCs w:val="21"/>
        </w:rPr>
        <w:t>V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olunteer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                                                    </w:t>
      </w:r>
      <w:r>
        <w:rPr>
          <w:rFonts w:cs="Arial" w:hAnsi="Arial" w:eastAsia="Arial" w:ascii="Arial"/>
          <w:b/>
          <w:spacing w:val="6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       </w:t>
      </w:r>
      <w:r>
        <w:rPr>
          <w:rFonts w:cs="Arial" w:hAnsi="Arial" w:eastAsia="Arial" w:ascii="Arial"/>
          <w:b/>
          <w:spacing w:val="15"/>
          <w:w w:val="8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117"/>
        <w:sectPr>
          <w:pgSz w:w="12240" w:h="15840"/>
          <w:pgMar w:top="1420" w:bottom="280" w:left="620" w:right="620"/>
        </w:sectPr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-OSU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Peer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Health</w:t>
      </w:r>
      <w:r>
        <w:rPr>
          <w:rFonts w:cs="Arial" w:hAnsi="Arial" w:eastAsia="Arial" w:ascii="Arial"/>
          <w:b/>
          <w:spacing w:val="-8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Advocates: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Student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Member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                                                  </w:t>
      </w:r>
      <w:r>
        <w:rPr>
          <w:rFonts w:cs="Arial" w:hAnsi="Arial" w:eastAsia="Arial" w:ascii="Arial"/>
          <w:b/>
          <w:spacing w:val="1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   </w:t>
      </w:r>
      <w:r>
        <w:rPr>
          <w:rFonts w:cs="Arial" w:hAnsi="Arial" w:eastAsia="Arial" w:ascii="Arial"/>
          <w:b/>
          <w:spacing w:val="8"/>
          <w:w w:val="8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!</w:t>
      </w:r>
      <w:r>
        <w:rPr>
          <w:rFonts w:cs="Arial" w:hAnsi="Arial" w:eastAsia="Arial" w:ascii="Arial"/>
          <w:b/>
          <w:spacing w:val="0"/>
          <w:w w:val="83"/>
          <w:sz w:val="21"/>
          <w:szCs w:val="21"/>
        </w:rPr>
        <w:t>            </w:t>
      </w:r>
      <w:r>
        <w:rPr>
          <w:rFonts w:cs="Arial" w:hAnsi="Arial" w:eastAsia="Arial" w:ascii="Arial"/>
          <w:b/>
          <w:spacing w:val="34"/>
          <w:w w:val="83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32"/>
          <w:szCs w:val="32"/>
        </w:rPr>
        <w:jc w:val="left"/>
        <w:spacing w:before="29" w:lineRule="exact" w:line="380"/>
        <w:ind w:left="140"/>
      </w:pPr>
      <w:r>
        <w:rPr>
          <w:rFonts w:cs="Calibri" w:hAnsi="Calibri" w:eastAsia="Calibri" w:ascii="Calibri"/>
          <w:b/>
          <w:spacing w:val="0"/>
          <w:w w:val="100"/>
          <w:position w:val="-1"/>
          <w:sz w:val="32"/>
          <w:szCs w:val="32"/>
        </w:rPr>
        <w:t>Name</w:t>
      </w:r>
      <w:r>
        <w:rPr>
          <w:rFonts w:cs="Calibri" w:hAnsi="Calibri" w:eastAsia="Calibri" w:ascii="Calibri"/>
          <w:spacing w:val="0"/>
          <w:w w:val="100"/>
          <w:position w:val="0"/>
          <w:sz w:val="32"/>
          <w:szCs w:val="3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6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left"/>
              <w:spacing w:lineRule="exact" w:line="280"/>
              <w:ind w:left="40"/>
            </w:pPr>
            <w:r>
              <w:rPr>
                <w:rFonts w:cs="Calibri" w:hAnsi="Calibri" w:eastAsia="Calibri" w:ascii="Calibri"/>
                <w:w w:val="25"/>
                <w:sz w:val="24"/>
                <w:szCs w:val="24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center"/>
              <w:spacing w:lineRule="exact" w:line="280"/>
              <w:ind w:left="295" w:right="295"/>
            </w:pPr>
            <w:r>
              <w:rPr>
                <w:rFonts w:cs="Calibri" w:hAnsi="Calibri" w:eastAsia="Calibri" w:ascii="Calibri"/>
                <w:w w:val="25"/>
                <w:sz w:val="24"/>
                <w:szCs w:val="24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center"/>
              <w:spacing w:lineRule="exact" w:line="280"/>
              <w:ind w:left="295" w:right="295"/>
            </w:pPr>
            <w:r>
              <w:rPr>
                <w:rFonts w:cs="Calibri" w:hAnsi="Calibri" w:eastAsia="Calibri" w:ascii="Calibri"/>
                <w:w w:val="25"/>
                <w:sz w:val="24"/>
                <w:szCs w:val="24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center"/>
              <w:spacing w:lineRule="exact" w:line="280"/>
              <w:ind w:left="295" w:right="295"/>
            </w:pPr>
            <w:r>
              <w:rPr>
                <w:rFonts w:cs="Calibri" w:hAnsi="Calibri" w:eastAsia="Calibri" w:ascii="Calibri"/>
                <w:w w:val="25"/>
                <w:sz w:val="24"/>
                <w:szCs w:val="24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center"/>
              <w:spacing w:lineRule="exact" w:line="280"/>
              <w:ind w:left="295" w:right="295"/>
            </w:pPr>
            <w:r>
              <w:rPr>
                <w:rFonts w:cs="Calibri" w:hAnsi="Calibri" w:eastAsia="Calibri" w:ascii="Calibri"/>
                <w:w w:val="25"/>
                <w:sz w:val="24"/>
                <w:szCs w:val="24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4"/>
                <w:szCs w:val="24"/>
              </w:rPr>
              <w:jc w:val="center"/>
              <w:spacing w:lineRule="exact" w:line="280"/>
              <w:ind w:left="295" w:right="295"/>
            </w:pPr>
            <w:r>
              <w:rPr>
                <w:rFonts w:cs="Calibri" w:hAnsi="Calibri" w:eastAsia="Calibri" w:ascii="Calibri"/>
                <w:w w:val="25"/>
                <w:sz w:val="24"/>
                <w:szCs w:val="24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4"/>
                <w:szCs w:val="24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before="55"/>
              <w:ind w:left="33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Address</w:t>
            </w:r>
          </w:p>
        </w:tc>
      </w:tr>
      <w:tr>
        <w:trPr>
          <w:trHeight w:val="743" w:hRule="exact"/>
        </w:trPr>
        <w:tc>
          <w:tcPr>
            <w:tcW w:w="42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97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spacing w:lineRule="exact" w:line="200"/>
              <w:ind w:left="333"/>
            </w:pP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Address</w:t>
            </w:r>
          </w:p>
          <w:p>
            <w:pPr>
              <w:rPr>
                <w:rFonts w:cs="Calibri" w:hAnsi="Calibri" w:eastAsia="Calibri" w:ascii="Calibri"/>
                <w:sz w:val="18"/>
                <w:szCs w:val="18"/>
              </w:rPr>
              <w:jc w:val="left"/>
              <w:ind w:left="333" w:right="7"/>
            </w:pPr>
            <w:r>
              <w:rPr>
                <w:rFonts w:cs="Calibri" w:hAnsi="Calibri" w:eastAsia="Calibri" w:ascii="Calibri"/>
                <w:sz w:val="18"/>
                <w:szCs w:val="18"/>
              </w:rPr>
              <w:t>Phon</w:t>
            </w:r>
            <w:r>
              <w:rPr>
                <w:rFonts w:cs="Calibri" w:hAnsi="Calibri" w:eastAsia="Calibri" w:ascii="Calibri"/>
                <w:w w:val="51"/>
                <w:sz w:val="18"/>
                <w:szCs w:val="18"/>
              </w:rPr>
              <w:t>e</w:t>
            </w:r>
            <w:r>
              <w:rPr>
                <w:rFonts w:cs="Calibri" w:hAnsi="Calibri" w:eastAsia="Calibri" w:ascii="Calibri"/>
                <w:w w:val="51"/>
                <w:sz w:val="18"/>
                <w:szCs w:val="18"/>
              </w:rPr>
              <w:t>   </w:t>
            </w:r>
            <w:r>
              <w:rPr>
                <w:rFonts w:cs="Calibri" w:hAnsi="Calibri" w:eastAsia="Calibri" w:ascii="Calibri"/>
                <w:w w:val="51"/>
                <w:sz w:val="18"/>
                <w:szCs w:val="18"/>
              </w:rPr>
              <w:t> </w:t>
            </w:r>
            <w:r>
              <w:rPr>
                <w:rFonts w:cs="Calibri" w:hAnsi="Calibri" w:eastAsia="Calibri" w:ascii="Calibri"/>
                <w:w w:val="100"/>
                <w:sz w:val="18"/>
                <w:szCs w:val="18"/>
              </w:rPr>
              <w:t>#</w:t>
            </w:r>
            <w:r>
              <w:rPr>
                <w:rFonts w:cs="Calibri" w:hAnsi="Calibri" w:eastAsia="Calibri" w:ascii="Calibri"/>
                <w:w w:val="100"/>
                <w:sz w:val="18"/>
                <w:szCs w:val="18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18"/>
                <w:szCs w:val="18"/>
              </w:rPr>
              <w:t>Email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ind w:left="3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OBJECTIVE: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Seeking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nursing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posi</w:t>
      </w:r>
      <w:r>
        <w:rPr>
          <w:rFonts w:cs="Calibri" w:hAnsi="Calibri" w:eastAsia="Calibri" w:ascii="Calibri"/>
          <w:spacing w:val="0"/>
          <w:w w:val="110"/>
          <w:sz w:val="20"/>
          <w:szCs w:val="20"/>
        </w:rPr>
        <w:t>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60"/>
          <w:sz w:val="20"/>
          <w:szCs w:val="20"/>
        </w:rPr>
        <w:t>at</w:t>
      </w:r>
      <w:r>
        <w:rPr>
          <w:rFonts w:cs="Calibri" w:hAnsi="Calibri" w:eastAsia="Calibri" w:ascii="Calibri"/>
          <w:spacing w:val="0"/>
          <w:w w:val="60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6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Salem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Hospital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where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contribute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5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50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team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member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further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professional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 w:lineRule="exact" w:line="220"/>
        <w:ind w:left="320"/>
      </w:pPr>
      <w:r>
        <w:pict>
          <v:group style="position:absolute;margin-left:37pt;margin-top:23.7023pt;width:528.926pt;height:0pt;mso-position-horizontal-relative:page;mso-position-vertical-relative:paragraph;z-index:-2321" coordorigin="740,474" coordsize="10579,0">
            <v:shape style="position:absolute;left:740;top:474;width:10579;height:0" coordorigin="740,474" coordsize="10579,0" path="m740,474l11319,474e" filled="f" stroked="t" strokeweight="0.817313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z w:val="20"/>
          <w:szCs w:val="20"/>
        </w:rPr>
        <w:t>developmen</w:t>
      </w:r>
      <w:r>
        <w:rPr>
          <w:rFonts w:cs="Calibri" w:hAnsi="Calibri" w:eastAsia="Calibri" w:ascii="Calibri"/>
          <w:w w:val="45"/>
          <w:sz w:val="20"/>
          <w:szCs w:val="20"/>
        </w:rPr>
        <w:t>t</w:t>
      </w:r>
      <w:r>
        <w:rPr>
          <w:rFonts w:cs="Calibri" w:hAnsi="Calibri" w:eastAsia="Calibri" w:ascii="Calibri"/>
          <w:w w:val="45"/>
          <w:sz w:val="20"/>
          <w:szCs w:val="20"/>
        </w:rPr>
        <w:t>   </w:t>
      </w:r>
      <w:r>
        <w:rPr>
          <w:rFonts w:cs="Calibri" w:hAnsi="Calibri" w:eastAsia="Calibri" w:ascii="Calibri"/>
          <w:w w:val="4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acute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care</w:t>
      </w:r>
      <w:hyperlink r:id="rId14">
        <w:r>
          <w:rPr>
            <w:rFonts w:cs="Calibri" w:hAnsi="Calibri" w:eastAsia="Calibri" w:ascii="Calibri"/>
            <w:w w:val="25"/>
            <w:sz w:val="20"/>
            <w:szCs w:val="20"/>
          </w:rPr>
          <w:t>   </w:t>
        </w:r>
        <w:r>
          <w:rPr>
            <w:rFonts w:cs="Calibri" w:hAnsi="Calibri" w:eastAsia="Calibri" w:ascii="Calibri"/>
            <w:w w:val="25"/>
            <w:sz w:val="20"/>
            <w:szCs w:val="20"/>
          </w:rPr>
          <w:t> </w:t>
        </w:r>
        <w:r>
          <w:rPr>
            <w:rFonts w:cs="Calibri" w:hAnsi="Calibri" w:eastAsia="Calibri" w:ascii="Calibri"/>
            <w:w w:val="100"/>
            <w:sz w:val="20"/>
            <w:szCs w:val="20"/>
          </w:rPr>
          <w:t>se</w:t>
        </w:r>
        <w:r>
          <w:rPr>
            <w:rFonts w:cs="Calibri" w:hAnsi="Calibri" w:eastAsia="Calibri" w:ascii="Calibri"/>
            <w:w w:val="97"/>
            <w:sz w:val="20"/>
            <w:szCs w:val="20"/>
          </w:rPr>
          <w:t>@n</w:t>
        </w:r>
        <w:r>
          <w:rPr>
            <w:rFonts w:cs="Calibri" w:hAnsi="Calibri" w:eastAsia="Calibri" w:ascii="Calibri"/>
            <w:w w:val="100"/>
            <w:sz w:val="20"/>
            <w:szCs w:val="20"/>
          </w:rPr>
          <w:t>g.</w:t>
        </w:r>
      </w:hyperlink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ind w:left="3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EDUCATION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/>
        <w:ind w:left="10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Bachelor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Science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Nursing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/>
        <w:ind w:left="1040"/>
      </w:pPr>
      <w:r>
        <w:rPr>
          <w:rFonts w:cs="Calibri" w:hAnsi="Calibri" w:eastAsia="Calibri" w:ascii="Calibri"/>
          <w:sz w:val="20"/>
          <w:szCs w:val="20"/>
        </w:rPr>
        <w:t>Linﬁeld</w:t>
      </w:r>
      <w:r>
        <w:rPr>
          <w:rFonts w:cs="Calibri" w:hAnsi="Calibri" w:eastAsia="Calibri" w:ascii="Calibri"/>
          <w:w w:val="33"/>
          <w:sz w:val="20"/>
          <w:szCs w:val="20"/>
        </w:rPr>
        <w:t>-­‐</w:t>
      </w:r>
      <w:r>
        <w:rPr>
          <w:rFonts w:cs="Calibri" w:hAnsi="Calibri" w:eastAsia="Calibri" w:ascii="Calibri"/>
          <w:w w:val="100"/>
          <w:sz w:val="20"/>
          <w:szCs w:val="20"/>
        </w:rPr>
        <w:t>Good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Samaritan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School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Nursing,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Linﬁeld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College,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Portland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Campus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 w:lineRule="exact" w:line="220"/>
        <w:ind w:left="1040"/>
      </w:pPr>
      <w:r>
        <w:pict>
          <v:group style="position:absolute;margin-left:37pt;margin-top:23.7023pt;width:528.926pt;height:0pt;mso-position-horizontal-relative:page;mso-position-vertical-relative:paragraph;z-index:-2320" coordorigin="740,474" coordsize="10579,0">
            <v:shape style="position:absolute;left:740;top:474;width:10579;height:0" coordorigin="740,474" coordsize="10579,0" path="m740,474l11319,474e" filled="f" stroked="t" strokeweight="0.817313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sz w:val="20"/>
          <w:szCs w:val="20"/>
        </w:rPr>
        <w:t>Comple</w:t>
      </w:r>
      <w:r>
        <w:rPr>
          <w:rFonts w:cs="Calibri" w:hAnsi="Calibri" w:eastAsia="Calibri" w:ascii="Calibri"/>
          <w:w w:val="74"/>
          <w:sz w:val="20"/>
          <w:szCs w:val="20"/>
        </w:rPr>
        <w:t>6on</w:t>
      </w:r>
      <w:r>
        <w:rPr>
          <w:rFonts w:cs="Calibri" w:hAnsi="Calibri" w:eastAsia="Calibri" w:ascii="Calibri"/>
          <w:w w:val="74"/>
          <w:sz w:val="20"/>
          <w:szCs w:val="20"/>
        </w:rPr>
        <w:t>   </w:t>
      </w:r>
      <w:r>
        <w:rPr>
          <w:rFonts w:cs="Calibri" w:hAnsi="Calibri" w:eastAsia="Calibri" w:ascii="Calibri"/>
          <w:w w:val="74"/>
          <w:sz w:val="20"/>
          <w:szCs w:val="20"/>
        </w:rPr>
        <w:t> </w:t>
      </w:r>
      <w:r>
        <w:rPr>
          <w:rFonts w:cs="Calibri" w:hAnsi="Calibri" w:eastAsia="Calibri" w:ascii="Calibri"/>
          <w:i/>
          <w:w w:val="100"/>
          <w:sz w:val="20"/>
          <w:szCs w:val="20"/>
        </w:rPr>
        <w:t>date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w w:val="51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GPA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i/>
          <w:w w:val="100"/>
          <w:sz w:val="20"/>
          <w:szCs w:val="20"/>
        </w:rPr>
        <w:t>inser</w:t>
      </w:r>
      <w:r>
        <w:rPr>
          <w:rFonts w:cs="Calibri" w:hAnsi="Calibri" w:eastAsia="Calibri" w:ascii="Calibri"/>
          <w:i/>
          <w:w w:val="45"/>
          <w:sz w:val="20"/>
          <w:szCs w:val="20"/>
        </w:rPr>
        <w:t>t</w:t>
      </w:r>
      <w:r>
        <w:rPr>
          <w:rFonts w:cs="Calibri" w:hAnsi="Calibri" w:eastAsia="Calibri" w:ascii="Calibri"/>
          <w:i/>
          <w:w w:val="45"/>
          <w:sz w:val="20"/>
          <w:szCs w:val="20"/>
        </w:rPr>
        <w:t>   </w:t>
      </w:r>
      <w:r>
        <w:rPr>
          <w:rFonts w:cs="Calibri" w:hAnsi="Calibri" w:eastAsia="Calibri" w:ascii="Calibri"/>
          <w:i/>
          <w:w w:val="45"/>
          <w:sz w:val="20"/>
          <w:szCs w:val="20"/>
        </w:rPr>
        <w:t> </w:t>
      </w:r>
      <w:r>
        <w:rPr>
          <w:rFonts w:cs="Calibri" w:hAnsi="Calibri" w:eastAsia="Calibri" w:ascii="Calibri"/>
          <w:i/>
          <w:w w:val="100"/>
          <w:sz w:val="20"/>
          <w:szCs w:val="20"/>
        </w:rPr>
        <w:t>GPA</w:t>
      </w:r>
      <w:r>
        <w:rPr>
          <w:rFonts w:cs="Calibri" w:hAnsi="Calibri" w:eastAsia="Calibri" w:ascii="Calibri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ind w:left="3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CLINICAL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EXPERIENCE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/>
        <w:ind w:left="1040"/>
      </w:pPr>
      <w:r>
        <w:rPr>
          <w:rFonts w:cs="Calibri" w:hAnsi="Calibri" w:eastAsia="Calibri" w:ascii="Calibri"/>
          <w:b/>
          <w:spacing w:val="0"/>
          <w:w w:val="73"/>
          <w:sz w:val="20"/>
          <w:szCs w:val="20"/>
        </w:rPr>
        <w:t>St.</w:t>
      </w:r>
      <w:r>
        <w:rPr>
          <w:rFonts w:cs="Calibri" w:hAnsi="Calibri" w:eastAsia="Calibri" w:ascii="Calibri"/>
          <w:b/>
          <w:spacing w:val="0"/>
          <w:w w:val="73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0"/>
          <w:w w:val="73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73"/>
          <w:sz w:val="20"/>
          <w:szCs w:val="20"/>
        </w:rPr>
        <w:t> V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ince</w:t>
      </w:r>
      <w:r>
        <w:rPr>
          <w:rFonts w:cs="Calibri" w:hAnsi="Calibri" w:eastAsia="Calibri" w:ascii="Calibri"/>
          <w:b/>
          <w:spacing w:val="0"/>
          <w:w w:val="88"/>
          <w:sz w:val="20"/>
          <w:szCs w:val="20"/>
        </w:rPr>
        <w:t>nt’s</w:t>
      </w:r>
      <w:r>
        <w:rPr>
          <w:rFonts w:cs="Calibri" w:hAnsi="Calibri" w:eastAsia="Calibri" w:ascii="Calibri"/>
          <w:b/>
          <w:spacing w:val="0"/>
          <w:w w:val="88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88"/>
          <w:sz w:val="20"/>
          <w:szCs w:val="20"/>
        </w:rPr>
        <w:t> Hospita</w:t>
      </w:r>
      <w:r>
        <w:rPr>
          <w:rFonts w:cs="Calibri" w:hAnsi="Calibri" w:eastAsia="Calibri" w:ascii="Calibri"/>
          <w:b/>
          <w:spacing w:val="1"/>
          <w:w w:val="88"/>
          <w:sz w:val="20"/>
          <w:szCs w:val="20"/>
        </w:rPr>
        <w:t>l</w:t>
      </w:r>
      <w:r>
        <w:rPr>
          <w:rFonts w:cs="Calibri" w:hAnsi="Calibri" w:eastAsia="Calibri" w:ascii="Calibri"/>
          <w:spacing w:val="-6"/>
          <w:w w:val="88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88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7Eas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(med/surg).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5"/>
          <w:sz w:val="20"/>
          <w:szCs w:val="20"/>
        </w:rPr>
        <w:t>a6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ents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renal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concerns,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diabe</w:t>
      </w:r>
      <w:r>
        <w:rPr>
          <w:rFonts w:cs="Calibri" w:hAnsi="Calibri" w:eastAsia="Calibri" w:ascii="Calibri"/>
          <w:spacing w:val="0"/>
          <w:w w:val="110"/>
          <w:sz w:val="20"/>
          <w:szCs w:val="20"/>
        </w:rPr>
        <w:t>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issues,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respiratory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illness,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/>
        <w:ind w:left="10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wound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97"/>
          <w:sz w:val="20"/>
          <w:szCs w:val="20"/>
        </w:rPr>
        <w:t>aO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ers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various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other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acute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issues.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255"/>
        <w:ind w:left="1040" w:right="78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Coﬀee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Cree</w:t>
      </w:r>
      <w:r>
        <w:rPr>
          <w:rFonts w:cs="Calibri" w:hAnsi="Calibri" w:eastAsia="Calibri" w:ascii="Calibri"/>
          <w:b/>
          <w:spacing w:val="0"/>
          <w:w w:val="51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0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51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Correc</w:t>
      </w:r>
      <w:r>
        <w:rPr>
          <w:rFonts w:cs="Calibri" w:hAnsi="Calibri" w:eastAsia="Calibri" w:ascii="Calibri"/>
          <w:b/>
          <w:spacing w:val="0"/>
          <w:w w:val="127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onal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Facility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16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processed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incoming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inmates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did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their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physical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historical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assessments.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performed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sick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call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prison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doctor.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also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assessed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maternity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cancer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5"/>
          <w:sz w:val="20"/>
          <w:szCs w:val="20"/>
        </w:rPr>
        <w:t>a6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ents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inﬁrmary.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passed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meds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units.</w:t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4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Salem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84"/>
          <w:sz w:val="20"/>
          <w:szCs w:val="20"/>
        </w:rPr>
        <w:t> Hospital</w:t>
      </w:r>
      <w:r>
        <w:rPr>
          <w:rFonts w:cs="Calibri" w:hAnsi="Calibri" w:eastAsia="Calibri" w:ascii="Calibri"/>
          <w:spacing w:val="-4"/>
          <w:w w:val="84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84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16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currently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beginning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prac</w:t>
      </w:r>
      <w:r>
        <w:rPr>
          <w:rFonts w:cs="Calibri" w:hAnsi="Calibri" w:eastAsia="Calibri" w:ascii="Calibri"/>
          <w:spacing w:val="0"/>
          <w:w w:val="110"/>
          <w:sz w:val="20"/>
          <w:szCs w:val="20"/>
        </w:rPr>
        <w:t>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cum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60"/>
          <w:sz w:val="20"/>
          <w:szCs w:val="20"/>
        </w:rPr>
        <w:t>at</w:t>
      </w:r>
      <w:r>
        <w:rPr>
          <w:rFonts w:cs="Calibri" w:hAnsi="Calibri" w:eastAsia="Calibri" w:ascii="Calibri"/>
          <w:spacing w:val="0"/>
          <w:w w:val="60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6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Salem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Hospital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Family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Birth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Center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labor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delivery.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auto" w:line="255"/>
        <w:ind w:left="1040" w:right="248"/>
      </w:pPr>
      <w:r>
        <w:pict>
          <v:group style="position:absolute;margin-left:37pt;margin-top:74.9023pt;width:528.926pt;height:0pt;mso-position-horizontal-relative:page;mso-position-vertical-relative:paragraph;z-index:-2319" coordorigin="740,1498" coordsize="10579,0">
            <v:shape style="position:absolute;left:740;top:1498;width:10579;height:0" coordorigin="740,1498" coordsize="10579,0" path="m740,1498l11319,1498e" filled="f" stroked="t" strokeweight="0.817312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z w:val="20"/>
          <w:szCs w:val="20"/>
        </w:rPr>
        <w:t>Oth</w:t>
      </w:r>
      <w:r>
        <w:rPr>
          <w:rFonts w:cs="Calibri" w:hAnsi="Calibri" w:eastAsia="Calibri" w:ascii="Calibri"/>
          <w:b/>
          <w:w w:val="69"/>
          <w:sz w:val="20"/>
          <w:szCs w:val="20"/>
        </w:rPr>
        <w:t>er</w:t>
      </w:r>
      <w:r>
        <w:rPr>
          <w:rFonts w:cs="Calibri" w:hAnsi="Calibri" w:eastAsia="Calibri" w:ascii="Calibri"/>
          <w:b/>
          <w:w w:val="69"/>
          <w:sz w:val="20"/>
          <w:szCs w:val="20"/>
        </w:rPr>
        <w:t>   </w:t>
      </w:r>
      <w:r>
        <w:rPr>
          <w:rFonts w:cs="Calibri" w:hAnsi="Calibri" w:eastAsia="Calibri" w:ascii="Calibri"/>
          <w:b/>
          <w:w w:val="69"/>
          <w:sz w:val="20"/>
          <w:szCs w:val="20"/>
        </w:rPr>
        <w:t> E</w:t>
      </w:r>
      <w:r>
        <w:rPr>
          <w:rFonts w:cs="Calibri" w:hAnsi="Calibri" w:eastAsia="Calibri" w:ascii="Calibri"/>
          <w:b/>
          <w:w w:val="100"/>
          <w:sz w:val="20"/>
          <w:szCs w:val="20"/>
        </w:rPr>
        <w:t>xperiences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w w:val="51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Emmanuel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Hospital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w w:val="51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postpartum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mother/baby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care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assistance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labor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&amp;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delivery.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Healthy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Start,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Clackamas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County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w w:val="51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aided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CSWs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mother/baby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care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instruc</w:t>
      </w:r>
      <w:r>
        <w:rPr>
          <w:rFonts w:cs="Calibri" w:hAnsi="Calibri" w:eastAsia="Calibri" w:ascii="Calibri"/>
          <w:w w:val="110"/>
          <w:sz w:val="20"/>
          <w:szCs w:val="20"/>
        </w:rPr>
        <w:t>6</w:t>
      </w:r>
      <w:r>
        <w:rPr>
          <w:rFonts w:cs="Calibri" w:hAnsi="Calibri" w:eastAsia="Calibri" w:ascii="Calibri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60"/>
          <w:sz w:val="20"/>
          <w:szCs w:val="20"/>
        </w:rPr>
        <w:t>at</w:t>
      </w:r>
      <w:r>
        <w:rPr>
          <w:rFonts w:cs="Calibri" w:hAnsi="Calibri" w:eastAsia="Calibri" w:ascii="Calibri"/>
          <w:w w:val="60"/>
          <w:sz w:val="20"/>
          <w:szCs w:val="20"/>
        </w:rPr>
        <w:t>   </w:t>
      </w:r>
      <w:r>
        <w:rPr>
          <w:rFonts w:cs="Calibri" w:hAnsi="Calibri" w:eastAsia="Calibri" w:ascii="Calibri"/>
          <w:w w:val="60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risk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mothers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their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homes.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Oregon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State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Hospital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w w:val="51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assisted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mental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health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nurses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psychiatrics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interviewing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evalu</w:t>
      </w:r>
      <w:r>
        <w:rPr>
          <w:rFonts w:cs="Calibri" w:hAnsi="Calibri" w:eastAsia="Calibri" w:ascii="Calibri"/>
          <w:w w:val="105"/>
          <w:sz w:val="20"/>
          <w:szCs w:val="20"/>
        </w:rPr>
        <w:t>a6</w:t>
      </w:r>
      <w:r>
        <w:rPr>
          <w:rFonts w:cs="Calibri" w:hAnsi="Calibri" w:eastAsia="Calibri" w:ascii="Calibri"/>
          <w:w w:val="100"/>
          <w:sz w:val="20"/>
          <w:szCs w:val="20"/>
        </w:rPr>
        <w:t>ng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p</w:t>
      </w:r>
      <w:r>
        <w:rPr>
          <w:rFonts w:cs="Calibri" w:hAnsi="Calibri" w:eastAsia="Calibri" w:ascii="Calibri"/>
          <w:w w:val="105"/>
          <w:sz w:val="20"/>
          <w:szCs w:val="20"/>
        </w:rPr>
        <w:t>a6</w:t>
      </w:r>
      <w:r>
        <w:rPr>
          <w:rFonts w:cs="Calibri" w:hAnsi="Calibri" w:eastAsia="Calibri" w:ascii="Calibri"/>
          <w:w w:val="100"/>
          <w:sz w:val="20"/>
          <w:szCs w:val="20"/>
        </w:rPr>
        <w:t>ents.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Leadership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ro</w:t>
      </w:r>
      <w:r>
        <w:rPr>
          <w:rFonts w:cs="Calibri" w:hAnsi="Calibri" w:eastAsia="Calibri" w:ascii="Calibri"/>
          <w:w w:val="103"/>
          <w:sz w:val="20"/>
          <w:szCs w:val="20"/>
        </w:rPr>
        <w:t>ta6</w:t>
      </w:r>
      <w:r>
        <w:rPr>
          <w:rFonts w:cs="Calibri" w:hAnsi="Calibri" w:eastAsia="Calibri" w:ascii="Calibri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60"/>
          <w:sz w:val="20"/>
          <w:szCs w:val="20"/>
        </w:rPr>
        <w:t>at</w:t>
      </w:r>
      <w:r>
        <w:rPr>
          <w:rFonts w:cs="Calibri" w:hAnsi="Calibri" w:eastAsia="Calibri" w:ascii="Calibri"/>
          <w:w w:val="60"/>
          <w:sz w:val="20"/>
          <w:szCs w:val="20"/>
        </w:rPr>
        <w:t>   </w:t>
      </w:r>
      <w:r>
        <w:rPr>
          <w:rFonts w:cs="Calibri" w:hAnsi="Calibri" w:eastAsia="Calibri" w:ascii="Calibri"/>
          <w:w w:val="60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Salem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Birth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Center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w w:val="51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performed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research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Katrin</w:t>
      </w:r>
      <w:r>
        <w:rPr>
          <w:rFonts w:cs="Calibri" w:hAnsi="Calibri" w:eastAsia="Calibri" w:ascii="Calibri"/>
          <w:w w:val="50"/>
          <w:sz w:val="20"/>
          <w:szCs w:val="20"/>
        </w:rPr>
        <w:t>a</w:t>
      </w:r>
      <w:r>
        <w:rPr>
          <w:rFonts w:cs="Calibri" w:hAnsi="Calibri" w:eastAsia="Calibri" w:ascii="Calibri"/>
          <w:w w:val="50"/>
          <w:sz w:val="20"/>
          <w:szCs w:val="20"/>
        </w:rPr>
        <w:t>   </w:t>
      </w:r>
      <w:r>
        <w:rPr>
          <w:rFonts w:cs="Calibri" w:hAnsi="Calibri" w:eastAsia="Calibri" w:ascii="Calibri"/>
          <w:w w:val="50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Davis,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preceptor,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aid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revising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wri</w:t>
      </w:r>
      <w:r>
        <w:rPr>
          <w:rFonts w:cs="Calibri" w:hAnsi="Calibri" w:eastAsia="Calibri" w:ascii="Calibri"/>
          <w:w w:val="110"/>
          <w:sz w:val="20"/>
          <w:szCs w:val="20"/>
        </w:rPr>
        <w:t>6</w:t>
      </w:r>
      <w:r>
        <w:rPr>
          <w:rFonts w:cs="Calibri" w:hAnsi="Calibri" w:eastAsia="Calibri" w:ascii="Calibri"/>
          <w:w w:val="100"/>
          <w:sz w:val="20"/>
          <w:szCs w:val="20"/>
        </w:rPr>
        <w:t>ng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new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policy.</w:t>
      </w:r>
    </w:p>
    <w:p>
      <w:pPr>
        <w:rPr>
          <w:sz w:val="20"/>
          <w:szCs w:val="20"/>
        </w:rPr>
        <w:jc w:val="left"/>
        <w:spacing w:before="1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ind w:left="3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WORK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EXPERIENCE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/>
        <w:ind w:left="1040"/>
      </w:pPr>
      <w:r>
        <w:pict>
          <v:group style="position:absolute;margin-left:37pt;margin-top:36.7023pt;width:528.926pt;height:0pt;mso-position-horizontal-relative:page;mso-position-vertical-relative:paragraph;z-index:-2318" coordorigin="740,734" coordsize="10579,0">
            <v:shape style="position:absolute;left:740;top:734;width:10579;height:0" coordorigin="740,734" coordsize="10579,0" path="m740,734l11319,734e" filled="f" stroked="t" strokeweight="0.817312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z w:val="20"/>
          <w:szCs w:val="20"/>
        </w:rPr>
        <w:t>Interlude</w:t>
      </w:r>
      <w:r>
        <w:rPr>
          <w:rFonts w:cs="Calibri" w:hAnsi="Calibri" w:eastAsia="Calibri" w:ascii="Calibri"/>
          <w:b/>
          <w:w w:val="48"/>
          <w:sz w:val="20"/>
          <w:szCs w:val="20"/>
        </w:rPr>
        <w:t>s</w:t>
      </w:r>
      <w:r>
        <w:rPr>
          <w:rFonts w:cs="Calibri" w:hAnsi="Calibri" w:eastAsia="Calibri" w:ascii="Calibri"/>
          <w:b/>
          <w:w w:val="48"/>
          <w:sz w:val="20"/>
          <w:szCs w:val="20"/>
        </w:rPr>
        <w:t>   </w:t>
      </w:r>
      <w:r>
        <w:rPr>
          <w:rFonts w:cs="Calibri" w:hAnsi="Calibri" w:eastAsia="Calibri" w:ascii="Calibri"/>
          <w:b/>
          <w:w w:val="48"/>
          <w:sz w:val="20"/>
          <w:szCs w:val="20"/>
        </w:rPr>
        <w:t> </w:t>
      </w:r>
      <w:r>
        <w:rPr>
          <w:rFonts w:cs="Calibri" w:hAnsi="Calibri" w:eastAsia="Calibri" w:ascii="Calibri"/>
          <w:b/>
          <w:w w:val="100"/>
          <w:sz w:val="20"/>
          <w:szCs w:val="20"/>
        </w:rPr>
        <w:t>Travel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w w:val="51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Owner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manager.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41"/>
          <w:sz w:val="20"/>
          <w:szCs w:val="20"/>
        </w:rPr>
        <w:t>I</w:t>
      </w:r>
      <w:r>
        <w:rPr>
          <w:rFonts w:cs="Calibri" w:hAnsi="Calibri" w:eastAsia="Calibri" w:ascii="Calibri"/>
          <w:w w:val="41"/>
          <w:sz w:val="20"/>
          <w:szCs w:val="20"/>
        </w:rPr>
        <w:t>   </w:t>
      </w:r>
      <w:r>
        <w:rPr>
          <w:rFonts w:cs="Calibri" w:hAnsi="Calibri" w:eastAsia="Calibri" w:ascii="Calibri"/>
          <w:w w:val="41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arranged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guided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tour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groups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many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countries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specialty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interes</w:t>
      </w:r>
      <w:r>
        <w:rPr>
          <w:rFonts w:cs="Calibri" w:hAnsi="Calibri" w:eastAsia="Calibri" w:ascii="Calibri"/>
          <w:w w:val="45"/>
          <w:sz w:val="20"/>
          <w:szCs w:val="20"/>
        </w:rPr>
        <w:t>t</w:t>
      </w:r>
      <w:r>
        <w:rPr>
          <w:rFonts w:cs="Calibri" w:hAnsi="Calibri" w:eastAsia="Calibri" w:ascii="Calibri"/>
          <w:w w:val="4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 w:lineRule="exact" w:line="220"/>
        <w:ind w:left="10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ﬁelds,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i.e.,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women’s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literature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England,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genealogy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research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Scotland,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archeology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Mexico.</w:t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ind w:left="3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COMMUNITY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INVOLVEMENT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/>
        <w:ind w:left="1040"/>
      </w:pPr>
      <w:r>
        <w:rPr>
          <w:rFonts w:cs="Calibri" w:hAnsi="Calibri" w:eastAsia="Calibri" w:ascii="Calibri"/>
          <w:b/>
          <w:sz w:val="20"/>
          <w:szCs w:val="20"/>
        </w:rPr>
        <w:t>Unite</w:t>
      </w:r>
      <w:r>
        <w:rPr>
          <w:rFonts w:cs="Calibri" w:hAnsi="Calibri" w:eastAsia="Calibri" w:ascii="Calibri"/>
          <w:b/>
          <w:w w:val="71"/>
          <w:sz w:val="20"/>
          <w:szCs w:val="20"/>
        </w:rPr>
        <w:t>d</w:t>
      </w:r>
      <w:r>
        <w:rPr>
          <w:rFonts w:cs="Calibri" w:hAnsi="Calibri" w:eastAsia="Calibri" w:ascii="Calibri"/>
          <w:b/>
          <w:w w:val="71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84"/>
          <w:sz w:val="20"/>
          <w:szCs w:val="20"/>
        </w:rPr>
        <w:t> W</w:t>
      </w:r>
      <w:r>
        <w:rPr>
          <w:rFonts w:cs="Calibri" w:hAnsi="Calibri" w:eastAsia="Calibri" w:ascii="Calibri"/>
          <w:b/>
          <w:spacing w:val="0"/>
          <w:w w:val="84"/>
          <w:sz w:val="20"/>
          <w:szCs w:val="20"/>
        </w:rPr>
        <w:t>ay</w:t>
      </w:r>
      <w:r>
        <w:rPr>
          <w:rFonts w:cs="Calibri" w:hAnsi="Calibri" w:eastAsia="Calibri" w:ascii="Calibri"/>
          <w:spacing w:val="-3"/>
          <w:w w:val="84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84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Chair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member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Eugene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Oregon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Board.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Responsible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enlis</w:t>
      </w:r>
      <w:r>
        <w:rPr>
          <w:rFonts w:cs="Calibri" w:hAnsi="Calibri" w:eastAsia="Calibri" w:ascii="Calibri"/>
          <w:spacing w:val="0"/>
          <w:w w:val="110"/>
          <w:sz w:val="20"/>
          <w:szCs w:val="20"/>
        </w:rPr>
        <w:t>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organizing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team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captains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/>
        <w:ind w:left="10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their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member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teams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5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50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city</w:t>
      </w:r>
      <w:r>
        <w:rPr>
          <w:rFonts w:cs="Calibri" w:hAnsi="Calibri" w:eastAsia="Calibri" w:ascii="Calibri"/>
          <w:spacing w:val="0"/>
          <w:w w:val="33"/>
          <w:sz w:val="20"/>
          <w:szCs w:val="20"/>
        </w:rPr>
        <w:t>-­‐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wide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fundraiser.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40"/>
      </w:pPr>
      <w:r>
        <w:rPr>
          <w:rFonts w:cs="Calibri" w:hAnsi="Calibri" w:eastAsia="Calibri" w:ascii="Calibri"/>
          <w:b/>
          <w:sz w:val="20"/>
          <w:szCs w:val="20"/>
        </w:rPr>
        <w:t>Pol</w:t>
      </w:r>
      <w:r>
        <w:rPr>
          <w:rFonts w:cs="Calibri" w:hAnsi="Calibri" w:eastAsia="Calibri" w:ascii="Calibri"/>
          <w:b/>
          <w:w w:val="51"/>
          <w:sz w:val="20"/>
          <w:szCs w:val="20"/>
        </w:rPr>
        <w:t>k</w:t>
      </w:r>
      <w:r>
        <w:rPr>
          <w:rFonts w:cs="Calibri" w:hAnsi="Calibri" w:eastAsia="Calibri" w:ascii="Calibri"/>
          <w:b/>
          <w:w w:val="51"/>
          <w:sz w:val="20"/>
          <w:szCs w:val="20"/>
        </w:rPr>
        <w:t>   </w:t>
      </w:r>
      <w:r>
        <w:rPr>
          <w:rFonts w:cs="Calibri" w:hAnsi="Calibri" w:eastAsia="Calibri" w:ascii="Calibri"/>
          <w:b/>
          <w:w w:val="51"/>
          <w:sz w:val="20"/>
          <w:szCs w:val="20"/>
        </w:rPr>
        <w:t> </w:t>
      </w:r>
      <w:r>
        <w:rPr>
          <w:rFonts w:cs="Calibri" w:hAnsi="Calibri" w:eastAsia="Calibri" w:ascii="Calibri"/>
          <w:b/>
          <w:w w:val="100"/>
          <w:sz w:val="20"/>
          <w:szCs w:val="20"/>
        </w:rPr>
        <w:t>County</w:t>
      </w: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w w:val="100"/>
          <w:sz w:val="20"/>
          <w:szCs w:val="20"/>
        </w:rPr>
        <w:t>Precinct</w:t>
      </w: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w w:val="100"/>
          <w:sz w:val="20"/>
          <w:szCs w:val="20"/>
        </w:rPr>
        <w:t>Leader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w w:val="51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Responsible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running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local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precinc</w:t>
      </w:r>
      <w:r>
        <w:rPr>
          <w:rFonts w:cs="Calibri" w:hAnsi="Calibri" w:eastAsia="Calibri" w:ascii="Calibri"/>
          <w:w w:val="45"/>
          <w:sz w:val="20"/>
          <w:szCs w:val="20"/>
        </w:rPr>
        <w:t>t</w:t>
      </w:r>
      <w:r>
        <w:rPr>
          <w:rFonts w:cs="Calibri" w:hAnsi="Calibri" w:eastAsia="Calibri" w:ascii="Calibri"/>
          <w:w w:val="45"/>
          <w:sz w:val="20"/>
          <w:szCs w:val="20"/>
        </w:rPr>
        <w:t>   </w:t>
      </w:r>
      <w:r>
        <w:rPr>
          <w:rFonts w:cs="Calibri" w:hAnsi="Calibri" w:eastAsia="Calibri" w:ascii="Calibri"/>
          <w:w w:val="4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vo</w:t>
      </w:r>
      <w:r>
        <w:rPr>
          <w:rFonts w:cs="Calibri" w:hAnsi="Calibri" w:eastAsia="Calibri" w:ascii="Calibri"/>
          <w:w w:val="110"/>
          <w:sz w:val="20"/>
          <w:szCs w:val="20"/>
        </w:rPr>
        <w:t>6</w:t>
      </w:r>
      <w:r>
        <w:rPr>
          <w:rFonts w:cs="Calibri" w:hAnsi="Calibri" w:eastAsia="Calibri" w:ascii="Calibri"/>
          <w:w w:val="100"/>
          <w:sz w:val="20"/>
          <w:szCs w:val="20"/>
        </w:rPr>
        <w:t>ng</w: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w w:val="25"/>
          <w:sz w:val="20"/>
          <w:szCs w:val="20"/>
        </w:rPr>
        <w:t> </w:t>
      </w:r>
      <w:r>
        <w:rPr>
          <w:rFonts w:cs="Calibri" w:hAnsi="Calibri" w:eastAsia="Calibri" w:ascii="Calibri"/>
          <w:w w:val="100"/>
          <w:sz w:val="20"/>
          <w:szCs w:val="20"/>
        </w:rPr>
        <w:t>s</w:t>
      </w:r>
      <w:r>
        <w:rPr>
          <w:rFonts w:cs="Calibri" w:hAnsi="Calibri" w:eastAsia="Calibri" w:ascii="Calibri"/>
          <w:w w:val="103"/>
          <w:sz w:val="20"/>
          <w:szCs w:val="20"/>
        </w:rPr>
        <w:t>ta6</w:t>
      </w:r>
      <w:r>
        <w:rPr>
          <w:rFonts w:cs="Calibri" w:hAnsi="Calibri" w:eastAsia="Calibri" w:ascii="Calibri"/>
          <w:w w:val="100"/>
          <w:sz w:val="20"/>
          <w:szCs w:val="20"/>
        </w:rPr>
        <w:t>on.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04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Relief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Society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President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Pas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leader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local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church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women’s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service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organi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za6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on.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Responsible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100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+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women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/>
        <w:ind w:left="10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their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families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their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physical,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social,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spiritual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needs.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20"/>
        <w:ind w:left="1040"/>
      </w:pPr>
      <w:r>
        <w:pict>
          <v:group style="position:absolute;margin-left:37pt;margin-top:22.9023pt;width:528.926pt;height:0pt;mso-position-horizontal-relative:page;mso-position-vertical-relative:paragraph;z-index:-2317" coordorigin="740,458" coordsize="10579,0">
            <v:shape style="position:absolute;left:740;top:458;width:10579;height:0" coordorigin="740,458" coordsize="10579,0" path="m740,458l11319,458e" filled="f" stroked="t" strokeweight="0.817313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Volunteer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many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fundraising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eﬀorts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public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school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organi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za6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ons.</w:t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ind w:left="320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HONORS/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ACHIEVEMENTS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/>
        <w:ind w:left="10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Member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Sigm</w:t>
      </w:r>
      <w:r>
        <w:rPr>
          <w:rFonts w:cs="Calibri" w:hAnsi="Calibri" w:eastAsia="Calibri" w:ascii="Calibri"/>
          <w:spacing w:val="0"/>
          <w:w w:val="5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50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69"/>
          <w:sz w:val="20"/>
          <w:szCs w:val="20"/>
        </w:rPr>
        <w:t>ata</w:t>
      </w:r>
      <w:r>
        <w:rPr>
          <w:rFonts w:cs="Calibri" w:hAnsi="Calibri" w:eastAsia="Calibri" w:ascii="Calibri"/>
          <w:spacing w:val="0"/>
          <w:w w:val="69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69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Tau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Intern</w:t>
      </w:r>
      <w:r>
        <w:rPr>
          <w:rFonts w:cs="Calibri" w:hAnsi="Calibri" w:eastAsia="Calibri" w:ascii="Calibri"/>
          <w:spacing w:val="0"/>
          <w:w w:val="105"/>
          <w:sz w:val="20"/>
          <w:szCs w:val="20"/>
        </w:rPr>
        <w:t>a6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onal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Honor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Society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Nursing</w:t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6"/>
        <w:ind w:left="1040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Member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SNA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320"/>
        <w:sectPr>
          <w:pgSz w:w="12240" w:h="15840"/>
          <w:pgMar w:top="1400" w:bottom="280" w:left="600" w:right="700"/>
        </w:sectPr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REFERENCES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–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1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Available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upon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request</w:t>
      </w:r>
    </w:p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Calibri" w:hAnsi="Calibri" w:eastAsia="Calibri" w:ascii="Calibri"/>
          <w:sz w:val="22"/>
          <w:szCs w:val="22"/>
        </w:rPr>
        <w:jc w:val="center"/>
        <w:ind w:left="5175" w:right="5175"/>
      </w:pPr>
      <w:r>
        <w:rPr>
          <w:rFonts w:cs="Calibri" w:hAnsi="Calibri" w:eastAsia="Calibri" w:ascii="Calibri"/>
          <w:spacing w:val="0"/>
          <w:w w:val="100"/>
          <w:sz w:val="22"/>
          <w:szCs w:val="22"/>
        </w:rPr>
        <w:t>Phone</w:t>
      </w:r>
    </w:p>
    <w:p>
      <w:pPr>
        <w:rPr>
          <w:rFonts w:cs="Calibri" w:hAnsi="Calibri" w:eastAsia="Calibri" w:ascii="Calibri"/>
          <w:sz w:val="22"/>
          <w:szCs w:val="22"/>
        </w:rPr>
        <w:jc w:val="center"/>
        <w:spacing w:lineRule="exact" w:line="240"/>
        <w:ind w:left="5219" w:right="5219"/>
      </w:pPr>
      <w:r>
        <w:rPr>
          <w:rFonts w:cs="Calibri" w:hAnsi="Calibri" w:eastAsia="Calibri" w:ascii="Calibri"/>
          <w:color w:val="0000FF"/>
          <w:sz w:val="22"/>
          <w:szCs w:val="22"/>
        </w:rPr>
      </w:r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  <w:u w:val="single" w:color="0000FF"/>
        </w:rPr>
        <w:t>E</w:t>
      </w:r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  <w:u w:val="single" w:color="0000FF"/>
        </w:rPr>
        <w:t>m</w:t>
      </w:r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  <w:u w:val="single" w:color="0000FF"/>
        </w:rPr>
        <w:t>ai</w:t>
      </w:r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  <w:u w:val="single" w:color="0000FF"/>
        </w:rPr>
      </w:r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  <w:u w:val="single" w:color="0000FF"/>
        </w:rPr>
        <w:t>l</w:t>
      </w:r>
      <w:r>
        <w:rPr>
          <w:rFonts w:cs="Calibri" w:hAnsi="Calibri" w:eastAsia="Calibri" w:ascii="Calibri"/>
          <w:color w:val="0000FF"/>
          <w:spacing w:val="0"/>
          <w:w w:val="100"/>
          <w:sz w:val="22"/>
          <w:szCs w:val="22"/>
        </w:rPr>
      </w:r>
      <w:r>
        <w:rPr>
          <w:rFonts w:cs="Calibri" w:hAnsi="Calibri" w:eastAsia="Calibri" w:ascii="Calibri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Calibri" w:hAnsi="Calibri" w:eastAsia="Calibri" w:ascii="Calibri"/>
          <w:sz w:val="27"/>
          <w:szCs w:val="27"/>
        </w:rPr>
        <w:jc w:val="left"/>
        <w:spacing w:before="8"/>
        <w:ind w:left="100"/>
      </w:pPr>
      <w:r>
        <w:rPr>
          <w:rFonts w:cs="Calibri" w:hAnsi="Calibri" w:eastAsia="Calibri" w:ascii="Calibri"/>
          <w:spacing w:val="0"/>
          <w:w w:val="100"/>
          <w:sz w:val="27"/>
          <w:szCs w:val="27"/>
        </w:rPr>
        <w:t>Summary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 w:lineRule="auto" w:line="243"/>
        <w:ind w:left="820" w:right="72"/>
      </w:pPr>
      <w:r>
        <w:rPr>
          <w:rFonts w:cs="Calibri" w:hAnsi="Calibri" w:eastAsia="Calibri" w:ascii="Calibri"/>
          <w:spacing w:val="0"/>
          <w:w w:val="41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41"/>
          <w:sz w:val="21"/>
          <w:szCs w:val="21"/>
        </w:rPr>
        <w:t> </w:t>
      </w:r>
      <w:r>
        <w:rPr>
          <w:rFonts w:cs="Calibri" w:hAnsi="Calibri" w:eastAsia="Calibri" w:ascii="Calibri"/>
          <w:spacing w:val="19"/>
          <w:w w:val="4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41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am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dedicated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hardworking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individual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willingness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learn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new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skills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techniques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clinical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0"/>
          <w:w w:val="133"/>
          <w:sz w:val="21"/>
          <w:szCs w:val="21"/>
        </w:rPr>
        <w:t>6n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g.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41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41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1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am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ﬂexible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team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player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excellen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communicator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strong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interpersonal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skills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ability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adap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change.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Caring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compassionate,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41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41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1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am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commi</w:t>
      </w:r>
      <w:r>
        <w:rPr>
          <w:rFonts w:cs="Calibri" w:hAnsi="Calibri" w:eastAsia="Calibri" w:ascii="Calibri"/>
          <w:spacing w:val="0"/>
          <w:w w:val="136"/>
          <w:sz w:val="21"/>
          <w:szCs w:val="21"/>
        </w:rPr>
        <w:t>?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working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variety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98"/>
          <w:sz w:val="21"/>
          <w:szCs w:val="21"/>
        </w:rPr>
        <w:t>aA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popul</w:t>
      </w:r>
      <w:r>
        <w:rPr>
          <w:rFonts w:cs="Calibri" w:hAnsi="Calibri" w:eastAsia="Calibri" w:ascii="Calibri"/>
          <w:spacing w:val="0"/>
          <w:w w:val="98"/>
          <w:sz w:val="21"/>
          <w:szCs w:val="21"/>
        </w:rPr>
        <w:t>aA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provide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quality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healthcare.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12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41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41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1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have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clinical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skill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including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medic</w:t>
      </w:r>
      <w:r>
        <w:rPr>
          <w:rFonts w:cs="Calibri" w:hAnsi="Calibri" w:eastAsia="Calibri" w:ascii="Calibri"/>
          <w:spacing w:val="0"/>
          <w:w w:val="98"/>
          <w:sz w:val="21"/>
          <w:szCs w:val="21"/>
        </w:rPr>
        <w:t>aA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administr</w:t>
      </w:r>
      <w:r>
        <w:rPr>
          <w:rFonts w:cs="Calibri" w:hAnsi="Calibri" w:eastAsia="Calibri" w:ascii="Calibri"/>
          <w:spacing w:val="0"/>
          <w:w w:val="98"/>
          <w:sz w:val="21"/>
          <w:szCs w:val="21"/>
        </w:rPr>
        <w:t>aA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full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body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focused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assessments,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urinary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catheter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placemen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care,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postpartum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newborn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care,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CBG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insulin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injec</w:t>
      </w:r>
      <w:r>
        <w:rPr>
          <w:rFonts w:cs="Calibri" w:hAnsi="Calibri" w:eastAsia="Calibri" w:ascii="Calibri"/>
          <w:spacing w:val="0"/>
          <w:w w:val="96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dressing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changes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wound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care,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care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plan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management,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therapeu</w:t>
      </w:r>
      <w:r>
        <w:rPr>
          <w:rFonts w:cs="Calibri" w:hAnsi="Calibri" w:eastAsia="Calibri" w:ascii="Calibri"/>
          <w:spacing w:val="0"/>
          <w:w w:val="96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communic</w:t>
      </w:r>
      <w:r>
        <w:rPr>
          <w:rFonts w:cs="Calibri" w:hAnsi="Calibri" w:eastAsia="Calibri" w:ascii="Calibri"/>
          <w:spacing w:val="0"/>
          <w:w w:val="98"/>
          <w:sz w:val="21"/>
          <w:szCs w:val="21"/>
        </w:rPr>
        <w:t>aA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7"/>
          <w:szCs w:val="27"/>
        </w:rPr>
        <w:jc w:val="left"/>
        <w:ind w:left="100"/>
      </w:pPr>
      <w:r>
        <w:rPr>
          <w:rFonts w:cs="Calibri" w:hAnsi="Calibri" w:eastAsia="Calibri" w:ascii="Calibri"/>
          <w:sz w:val="27"/>
          <w:szCs w:val="27"/>
        </w:rPr>
        <w:t>Educ</w:t>
      </w:r>
      <w:r>
        <w:rPr>
          <w:rFonts w:cs="Calibri" w:hAnsi="Calibri" w:eastAsia="Calibri" w:ascii="Calibri"/>
          <w:w w:val="105"/>
          <w:sz w:val="27"/>
          <w:szCs w:val="27"/>
        </w:rPr>
        <w:t>a6</w:t>
      </w:r>
      <w:r>
        <w:rPr>
          <w:rFonts w:cs="Calibri" w:hAnsi="Calibri" w:eastAsia="Calibri" w:ascii="Calibri"/>
          <w:w w:val="100"/>
          <w:sz w:val="27"/>
          <w:szCs w:val="27"/>
        </w:rPr>
        <w:t>on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8"/>
        <w:ind w:left="820"/>
      </w:pPr>
      <w:r>
        <w:rPr>
          <w:rFonts w:cs="Calibri" w:hAnsi="Calibri" w:eastAsia="Calibri" w:ascii="Calibri"/>
          <w:b/>
          <w:spacing w:val="0"/>
          <w:w w:val="95"/>
          <w:sz w:val="21"/>
          <w:szCs w:val="21"/>
        </w:rPr>
        <w:t>Linﬁe</w:t>
      </w:r>
      <w:r>
        <w:rPr>
          <w:rFonts w:cs="Calibri" w:hAnsi="Calibri" w:eastAsia="Calibri" w:ascii="Calibri"/>
          <w:b/>
          <w:spacing w:val="0"/>
          <w:w w:val="95"/>
          <w:sz w:val="21"/>
          <w:szCs w:val="21"/>
        </w:rPr>
        <w:t>ld</w:t>
      </w:r>
      <w:r>
        <w:rPr>
          <w:rFonts w:cs="Calibri" w:hAnsi="Calibri" w:eastAsia="Calibri" w:ascii="Calibri"/>
          <w:b/>
          <w:spacing w:val="0"/>
          <w:w w:val="9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6"/>
          <w:w w:val="9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 Colle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ge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,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31"/>
          <w:w w:val="81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 Good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2"/>
          <w:w w:val="81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 Sam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ar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itan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12"/>
          <w:w w:val="81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 Sc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hool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36"/>
          <w:w w:val="81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 o</w:t>
      </w:r>
      <w:r>
        <w:rPr>
          <w:rFonts w:cs="Calibri" w:hAnsi="Calibri" w:eastAsia="Calibri" w:ascii="Calibri"/>
          <w:b/>
          <w:spacing w:val="1"/>
          <w:w w:val="81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26"/>
          <w:w w:val="81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 Nur</w:t>
      </w:r>
      <w:r>
        <w:rPr>
          <w:rFonts w:cs="Calibri" w:hAnsi="Calibri" w:eastAsia="Calibri" w:ascii="Calibri"/>
          <w:b/>
          <w:spacing w:val="0"/>
          <w:w w:val="81"/>
          <w:sz w:val="21"/>
          <w:szCs w:val="21"/>
        </w:rPr>
        <w:t>sin</w:t>
      </w:r>
      <w:r>
        <w:rPr>
          <w:rFonts w:cs="Calibri" w:hAnsi="Calibri" w:eastAsia="Calibri" w:ascii="Calibri"/>
          <w:b/>
          <w:spacing w:val="-2"/>
          <w:w w:val="81"/>
          <w:sz w:val="21"/>
          <w:szCs w:val="21"/>
        </w:rPr>
        <w:t>g</w:t>
      </w:r>
      <w:r>
        <w:rPr>
          <w:rFonts w:cs="Calibri" w:hAnsi="Calibri" w:eastAsia="Calibri" w:ascii="Calibri"/>
          <w:spacing w:val="29"/>
          <w:w w:val="8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81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Portland,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</w:t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3"/>
        <w:ind w:left="100"/>
      </w:pPr>
      <w:r>
        <w:rPr>
          <w:rFonts w:cs="Calibri" w:hAnsi="Calibri" w:eastAsia="Calibri" w:ascii="Calibri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Bachelor</w:t>
      </w:r>
      <w:r>
        <w:rPr>
          <w:rFonts w:cs="Calibri" w:hAnsi="Calibri" w:eastAsia="Calibri" w:ascii="Calibri"/>
          <w:b/>
          <w:spacing w:val="0"/>
          <w:w w:val="48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48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48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Science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59"/>
          <w:sz w:val="21"/>
          <w:szCs w:val="21"/>
        </w:rPr>
        <w:t>in</w:t>
      </w:r>
      <w:r>
        <w:rPr>
          <w:rFonts w:cs="Calibri" w:hAnsi="Calibri" w:eastAsia="Calibri" w:ascii="Calibri"/>
          <w:b/>
          <w:spacing w:val="0"/>
          <w:w w:val="59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59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Nursin</w:t>
      </w:r>
      <w:r>
        <w:rPr>
          <w:rFonts w:cs="Calibri" w:hAnsi="Calibri" w:eastAsia="Calibri" w:ascii="Calibri"/>
          <w:b/>
          <w:spacing w:val="-8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</w:t>
      </w:r>
      <w:r>
        <w:rPr>
          <w:rFonts w:cs="Calibri" w:hAnsi="Calibri" w:eastAsia="Calibri" w:ascii="Calibri"/>
          <w:spacing w:val="2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Expecte</w:t>
      </w:r>
      <w:r>
        <w:rPr>
          <w:rFonts w:cs="Calibri" w:hAnsi="Calibri" w:eastAsia="Calibri" w:ascii="Calibri"/>
          <w:b/>
          <w:spacing w:val="0"/>
          <w:w w:val="7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70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70"/>
          <w:sz w:val="21"/>
          <w:szCs w:val="21"/>
        </w:rPr>
        <w:t> gr</w:t>
      </w:r>
      <w:r>
        <w:rPr>
          <w:rFonts w:cs="Calibri" w:hAnsi="Calibri" w:eastAsia="Calibri" w:ascii="Calibri"/>
          <w:b/>
          <w:spacing w:val="0"/>
          <w:w w:val="105"/>
          <w:sz w:val="21"/>
          <w:szCs w:val="21"/>
        </w:rPr>
        <w:t>aduaF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on:</w:t>
      </w:r>
      <w:r>
        <w:rPr>
          <w:rFonts w:cs="Calibri" w:hAnsi="Calibri" w:eastAsia="Calibri" w:ascii="Calibri"/>
          <w:spacing w:val="-5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-5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-5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</w:t>
      </w:r>
      <w:r>
        <w:rPr>
          <w:rFonts w:cs="Calibri" w:hAnsi="Calibri" w:eastAsia="Calibri" w:ascii="Calibri"/>
          <w:spacing w:val="11"/>
          <w:w w:val="25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Date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100"/>
      </w:pPr>
      <w:r>
        <w:rPr>
          <w:rFonts w:cs="Calibri" w:hAnsi="Calibri" w:eastAsia="Calibri" w:ascii="Calibri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Magn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Cum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Laude,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GPA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3.942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100"/>
      </w:pPr>
      <w:r>
        <w:rPr>
          <w:rFonts w:cs="Calibri" w:hAnsi="Calibri" w:eastAsia="Calibri" w:ascii="Calibri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87"/>
          <w:sz w:val="21"/>
          <w:szCs w:val="21"/>
        </w:rPr>
        <w:t>Linﬁe</w:t>
      </w:r>
      <w:r>
        <w:rPr>
          <w:rFonts w:cs="Calibri" w:hAnsi="Calibri" w:eastAsia="Calibri" w:ascii="Calibri"/>
          <w:b/>
          <w:spacing w:val="0"/>
          <w:w w:val="87"/>
          <w:sz w:val="21"/>
          <w:szCs w:val="21"/>
        </w:rPr>
        <w:t>ld</w:t>
      </w:r>
      <w:r>
        <w:rPr>
          <w:rFonts w:cs="Calibri" w:hAnsi="Calibri" w:eastAsia="Calibri" w:ascii="Calibri"/>
          <w:b/>
          <w:spacing w:val="0"/>
          <w:w w:val="87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2"/>
          <w:w w:val="87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87"/>
          <w:sz w:val="21"/>
          <w:szCs w:val="21"/>
        </w:rPr>
        <w:t> Colle</w:t>
      </w:r>
      <w:r>
        <w:rPr>
          <w:rFonts w:cs="Calibri" w:hAnsi="Calibri" w:eastAsia="Calibri" w:ascii="Calibri"/>
          <w:b/>
          <w:spacing w:val="0"/>
          <w:w w:val="87"/>
          <w:sz w:val="21"/>
          <w:szCs w:val="21"/>
        </w:rPr>
        <w:t>ge</w:t>
      </w:r>
      <w:r>
        <w:rPr>
          <w:rFonts w:cs="Calibri" w:hAnsi="Calibri" w:eastAsia="Calibri" w:ascii="Calibri"/>
          <w:spacing w:val="-8"/>
          <w:w w:val="87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87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McMinnville,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</w:t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3"/>
        <w:ind w:left="100"/>
      </w:pPr>
      <w:r>
        <w:rPr>
          <w:rFonts w:cs="Calibri" w:hAnsi="Calibri" w:eastAsia="Calibri" w:ascii="Calibri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Pre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Nursin</w:t>
      </w:r>
      <w:r>
        <w:rPr>
          <w:rFonts w:cs="Calibri" w:hAnsi="Calibri" w:eastAsia="Calibri" w:ascii="Calibri"/>
          <w:spacing w:val="1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</w:t>
      </w:r>
      <w:r>
        <w:rPr>
          <w:rFonts w:cs="Calibri" w:hAnsi="Calibri" w:eastAsia="Calibri" w:ascii="Calibri"/>
          <w:spacing w:val="5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Date</w:t>
      </w:r>
    </w:p>
    <w:p>
      <w:pPr>
        <w:rPr>
          <w:rFonts w:cs="Calibri" w:hAnsi="Calibri" w:eastAsia="Calibri" w:ascii="Calibri"/>
          <w:sz w:val="12"/>
          <w:szCs w:val="12"/>
        </w:rPr>
        <w:jc w:val="left"/>
        <w:spacing w:before="11"/>
        <w:ind w:left="100"/>
      </w:pPr>
      <w:r>
        <w:rPr>
          <w:rFonts w:cs="Calibri" w:hAnsi="Calibri" w:eastAsia="Calibri" w:ascii="Calibri"/>
          <w:w w:val="25"/>
          <w:sz w:val="12"/>
          <w:szCs w:val="12"/>
        </w:rPr>
        <w:t>   </w:t>
      </w:r>
      <w:r>
        <w:rPr>
          <w:rFonts w:cs="Calibri" w:hAnsi="Calibri" w:eastAsia="Calibri" w:ascii="Calibri"/>
          <w:spacing w:val="0"/>
          <w:w w:val="25"/>
          <w:sz w:val="12"/>
          <w:szCs w:val="12"/>
        </w:rPr>
        <w:t> </w:t>
      </w:r>
      <w:r>
        <w:rPr>
          <w:rFonts w:cs="Calibri" w:hAnsi="Calibri" w:eastAsia="Calibri" w:ascii="Calibri"/>
          <w:spacing w:val="0"/>
          <w:w w:val="100"/>
          <w:sz w:val="12"/>
          <w:szCs w:val="12"/>
        </w:rPr>
      </w:r>
    </w:p>
    <w:p>
      <w:pPr>
        <w:rPr>
          <w:rFonts w:cs="Calibri" w:hAnsi="Calibri" w:eastAsia="Calibri" w:ascii="Calibri"/>
          <w:sz w:val="27"/>
          <w:szCs w:val="27"/>
        </w:rPr>
        <w:jc w:val="left"/>
        <w:spacing w:before="8" w:lineRule="exact" w:line="320"/>
        <w:ind w:left="100"/>
      </w:pPr>
      <w:r>
        <w:rPr>
          <w:rFonts w:cs="Calibri" w:hAnsi="Calibri" w:eastAsia="Calibri" w:ascii="Calibri"/>
          <w:spacing w:val="0"/>
          <w:w w:val="100"/>
          <w:sz w:val="27"/>
          <w:szCs w:val="27"/>
        </w:rPr>
        <w:t>Nursing</w:t>
      </w:r>
      <w:r>
        <w:rPr>
          <w:rFonts w:cs="Calibri" w:hAnsi="Calibri" w:eastAsia="Calibri" w:ascii="Calibri"/>
          <w:spacing w:val="-15"/>
          <w:w w:val="100"/>
          <w:sz w:val="27"/>
          <w:szCs w:val="27"/>
        </w:rPr>
        <w:t> 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 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School</w:t>
      </w:r>
      <w:r>
        <w:rPr>
          <w:rFonts w:cs="Calibri" w:hAnsi="Calibri" w:eastAsia="Calibri" w:ascii="Calibri"/>
          <w:spacing w:val="0"/>
          <w:w w:val="25"/>
          <w:sz w:val="27"/>
          <w:szCs w:val="27"/>
        </w:rPr>
        <w:t>   </w:t>
      </w:r>
      <w:r>
        <w:rPr>
          <w:rFonts w:cs="Calibri" w:hAnsi="Calibri" w:eastAsia="Calibri" w:ascii="Calibri"/>
          <w:spacing w:val="0"/>
          <w:w w:val="25"/>
          <w:sz w:val="27"/>
          <w:szCs w:val="27"/>
        </w:rPr>
        <w:t> 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Clinical</w:t>
      </w:r>
      <w:r>
        <w:rPr>
          <w:rFonts w:cs="Calibri" w:hAnsi="Calibri" w:eastAsia="Calibri" w:ascii="Calibri"/>
          <w:spacing w:val="0"/>
          <w:w w:val="25"/>
          <w:sz w:val="27"/>
          <w:szCs w:val="27"/>
        </w:rPr>
        <w:t>   </w:t>
      </w:r>
      <w:r>
        <w:rPr>
          <w:rFonts w:cs="Calibri" w:hAnsi="Calibri" w:eastAsia="Calibri" w:ascii="Calibri"/>
          <w:spacing w:val="0"/>
          <w:w w:val="25"/>
          <w:sz w:val="27"/>
          <w:szCs w:val="27"/>
        </w:rPr>
        <w:t> 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Experience</w:t>
      </w:r>
    </w:p>
    <w:tbl>
      <w:tblPr>
        <w:tblW w:w="0" w:type="auto"/>
        <w:tblLook w:val="01E0"/>
        <w:jc w:val="left"/>
        <w:tblInd w:w="78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2" w:hRule="exact"/>
        </w:trPr>
        <w:tc>
          <w:tcPr>
            <w:tcW w:w="28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before="16"/>
              <w:ind w:left="4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Senior</w:t>
            </w:r>
            <w:r>
              <w:rPr>
                <w:rFonts w:cs="Calibri" w:hAnsi="Calibri" w:eastAsia="Calibri" w:ascii="Calibri"/>
                <w:b/>
                <w:spacing w:val="27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 P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rac</w:t>
            </w:r>
            <w:r>
              <w:rPr>
                <w:rFonts w:cs="Calibri" w:hAnsi="Calibri" w:eastAsia="Calibri" w:ascii="Calibri"/>
                <w:b/>
                <w:spacing w:val="0"/>
                <w:w w:val="127"/>
                <w:sz w:val="21"/>
                <w:szCs w:val="21"/>
              </w:rPr>
              <w:t>F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cum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(in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progress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3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before="16"/>
              <w:ind w:left="46"/>
            </w:pP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w w:val="100"/>
                <w:sz w:val="21"/>
                <w:szCs w:val="21"/>
              </w:rPr>
              <w:t>Legacy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w w:val="100"/>
                <w:sz w:val="21"/>
                <w:szCs w:val="21"/>
              </w:rPr>
              <w:t>Emanue</w:t>
            </w:r>
            <w:r>
              <w:rPr>
                <w:rFonts w:cs="Calibri" w:hAnsi="Calibri" w:eastAsia="Calibri" w:ascii="Calibri"/>
                <w:spacing w:val="25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22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before="16"/>
              <w:ind w:left="3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Family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Birth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Cente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before="16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168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hours</w:t>
            </w:r>
          </w:p>
        </w:tc>
      </w:tr>
      <w:tr>
        <w:trPr>
          <w:trHeight w:val="260" w:hRule="exact"/>
        </w:trPr>
        <w:tc>
          <w:tcPr>
            <w:tcW w:w="28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spacing w:val="0"/>
                <w:w w:val="86"/>
                <w:sz w:val="21"/>
                <w:szCs w:val="21"/>
              </w:rPr>
              <w:t>Stewar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1"/>
                <w:szCs w:val="21"/>
              </w:rPr>
              <w:t>dship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1"/>
                <w:szCs w:val="21"/>
              </w:rPr>
              <w:t>  </w:t>
            </w:r>
            <w:r>
              <w:rPr>
                <w:rFonts w:cs="Calibri" w:hAnsi="Calibri" w:eastAsia="Calibri" w:ascii="Calibri"/>
                <w:b/>
                <w:spacing w:val="36"/>
                <w:w w:val="86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1"/>
                <w:szCs w:val="21"/>
              </w:rPr>
              <w:t> in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13"/>
                <w:w w:val="86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1"/>
                <w:szCs w:val="21"/>
              </w:rPr>
              <w:t> th</w:t>
            </w:r>
            <w:r>
              <w:rPr>
                <w:rFonts w:cs="Calibri" w:hAnsi="Calibri" w:eastAsia="Calibri" w:ascii="Calibri"/>
                <w:b/>
                <w:spacing w:val="1"/>
                <w:w w:val="86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b/>
                <w:spacing w:val="6"/>
                <w:w w:val="86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86"/>
                <w:sz w:val="21"/>
                <w:szCs w:val="21"/>
              </w:rPr>
              <w:t> C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ommunity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-6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3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6"/>
            </w:pPr>
            <w:r>
              <w:rPr>
                <w:rFonts w:cs="Calibri" w:hAnsi="Calibri" w:eastAsia="Calibri" w:ascii="Calibri"/>
                <w:sz w:val="21"/>
                <w:szCs w:val="21"/>
              </w:rPr>
              <w:t>Willame</w:t>
            </w:r>
            <w:r>
              <w:rPr>
                <w:rFonts w:cs="Calibri" w:hAnsi="Calibri" w:eastAsia="Calibri" w:ascii="Calibri"/>
                <w:w w:val="136"/>
                <w:sz w:val="21"/>
                <w:szCs w:val="21"/>
              </w:rPr>
              <w:t>?</w:t>
            </w:r>
            <w:r>
              <w:rPr>
                <w:rFonts w:cs="Calibri" w:hAnsi="Calibri" w:eastAsia="Calibri" w:ascii="Calibri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w w:val="100"/>
                <w:sz w:val="21"/>
                <w:szCs w:val="21"/>
              </w:rPr>
              <w:t>Valley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w w:val="100"/>
                <w:sz w:val="21"/>
                <w:szCs w:val="21"/>
              </w:rPr>
              <w:t>Medical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w w:val="100"/>
                <w:sz w:val="21"/>
                <w:szCs w:val="21"/>
              </w:rPr>
              <w:t>Cente</w:t>
            </w:r>
            <w:r>
              <w:rPr>
                <w:rFonts w:cs="Calibri" w:hAnsi="Calibri" w:eastAsia="Calibri" w:ascii="Calibri"/>
                <w:spacing w:val="25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22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3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ICU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</w:t>
            </w:r>
            <w:r>
              <w:rPr>
                <w:rFonts w:cs="Calibri" w:hAnsi="Calibri" w:eastAsia="Calibri" w:ascii="Calibri"/>
                <w:spacing w:val="5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84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hours</w:t>
            </w:r>
          </w:p>
        </w:tc>
      </w:tr>
      <w:tr>
        <w:trPr>
          <w:trHeight w:val="260" w:hRule="exact"/>
        </w:trPr>
        <w:tc>
          <w:tcPr>
            <w:tcW w:w="28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sz w:val="21"/>
                <w:szCs w:val="21"/>
              </w:rPr>
              <w:t>Chroni</w:t>
            </w:r>
            <w:r>
              <w:rPr>
                <w:rFonts w:cs="Calibri" w:hAnsi="Calibri" w:eastAsia="Calibri" w:ascii="Calibri"/>
                <w:b/>
                <w:w w:val="71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b/>
                <w:w w:val="71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83"/>
                <w:sz w:val="21"/>
                <w:szCs w:val="21"/>
              </w:rPr>
              <w:t> Ca</w:t>
            </w:r>
            <w:r>
              <w:rPr>
                <w:rFonts w:cs="Calibri" w:hAnsi="Calibri" w:eastAsia="Calibri" w:ascii="Calibri"/>
                <w:b/>
                <w:spacing w:val="0"/>
                <w:w w:val="83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b/>
                <w:spacing w:val="12"/>
                <w:w w:val="83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b/>
                <w:spacing w:val="-2"/>
                <w:w w:val="83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                     </w:t>
            </w:r>
            <w:r>
              <w:rPr>
                <w:rFonts w:cs="Calibri" w:hAnsi="Calibri" w:eastAsia="Calibri" w:ascii="Calibri"/>
                <w:b/>
                <w:spacing w:val="12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b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3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6"/>
            </w:pPr>
            <w:r>
              <w:rPr>
                <w:rFonts w:cs="Calibri" w:hAnsi="Calibri" w:eastAsia="Calibri" w:ascii="Calibri"/>
                <w:sz w:val="21"/>
                <w:szCs w:val="21"/>
              </w:rPr>
              <w:t>Willame</w:t>
            </w:r>
            <w:r>
              <w:rPr>
                <w:rFonts w:cs="Calibri" w:hAnsi="Calibri" w:eastAsia="Calibri" w:ascii="Calibri"/>
                <w:w w:val="136"/>
                <w:sz w:val="21"/>
                <w:szCs w:val="21"/>
              </w:rPr>
              <w:t>?</w:t>
            </w:r>
            <w:r>
              <w:rPr>
                <w:rFonts w:cs="Calibri" w:hAnsi="Calibri" w:eastAsia="Calibri" w:ascii="Calibri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w w:val="100"/>
                <w:sz w:val="21"/>
                <w:szCs w:val="21"/>
              </w:rPr>
              <w:t>View</w:t>
            </w:r>
            <w:r>
              <w:rPr>
                <w:rFonts w:cs="Calibri" w:hAnsi="Calibri" w:eastAsia="Calibri" w:ascii="Calibri"/>
                <w:spacing w:val="-19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22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3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Health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Cente</w:t>
            </w:r>
            <w:r>
              <w:rPr>
                <w:rFonts w:cs="Calibri" w:hAnsi="Calibri" w:eastAsia="Calibri" w:ascii="Calibri"/>
                <w:spacing w:val="13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</w:t>
            </w:r>
            <w:r>
              <w:rPr>
                <w:rFonts w:cs="Calibri" w:hAnsi="Calibri" w:eastAsia="Calibri" w:ascii="Calibri"/>
                <w:spacing w:val="3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126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hours</w:t>
            </w:r>
          </w:p>
        </w:tc>
      </w:tr>
      <w:tr>
        <w:trPr>
          <w:trHeight w:val="260" w:hRule="exact"/>
        </w:trPr>
        <w:tc>
          <w:tcPr>
            <w:tcW w:w="28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Acute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Car</w:t>
            </w:r>
            <w:r>
              <w:rPr>
                <w:rFonts w:cs="Calibri" w:hAnsi="Calibri" w:eastAsia="Calibri" w:ascii="Calibri"/>
                <w:b/>
                <w:spacing w:val="11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                                   </w:t>
            </w:r>
            <w:r>
              <w:rPr>
                <w:rFonts w:cs="Calibri" w:hAnsi="Calibri" w:eastAsia="Calibri" w:ascii="Calibri"/>
                <w:b/>
                <w:spacing w:val="5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b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3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Legacy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Emanue</w:t>
            </w:r>
            <w:r>
              <w:rPr>
                <w:rFonts w:cs="Calibri" w:hAnsi="Calibri" w:eastAsia="Calibri" w:ascii="Calibri"/>
                <w:spacing w:val="12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13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22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3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Surgical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Special</w:t>
            </w:r>
            <w:r>
              <w:rPr>
                <w:rFonts w:cs="Calibri" w:hAnsi="Calibri" w:eastAsia="Calibri" w:ascii="Calibri"/>
                <w:spacing w:val="0"/>
                <w:w w:val="96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cs="Calibri" w:hAnsi="Calibri" w:eastAsia="Calibri" w:ascii="Calibri"/>
                <w:spacing w:val="-20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126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hours</w:t>
            </w:r>
          </w:p>
        </w:tc>
      </w:tr>
      <w:tr>
        <w:trPr>
          <w:trHeight w:val="260" w:hRule="exact"/>
        </w:trPr>
        <w:tc>
          <w:tcPr>
            <w:tcW w:w="28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sz w:val="21"/>
                <w:szCs w:val="21"/>
              </w:rPr>
              <w:t>Maternal</w:t>
            </w:r>
            <w:r>
              <w:rPr>
                <w:rFonts w:cs="Calibri" w:hAnsi="Calibri" w:eastAsia="Calibri" w:ascii="Calibri"/>
                <w:b/>
                <w:w w:val="33"/>
                <w:sz w:val="21"/>
                <w:szCs w:val="21"/>
              </w:rPr>
              <w:t>-­‐</w:t>
            </w:r>
            <w:r>
              <w:rPr>
                <w:rFonts w:cs="Calibri" w:hAnsi="Calibri" w:eastAsia="Calibri" w:ascii="Calibri"/>
                <w:b/>
                <w:w w:val="100"/>
                <w:sz w:val="21"/>
                <w:szCs w:val="21"/>
              </w:rPr>
              <w:t>Child</w:t>
            </w:r>
            <w:r>
              <w:rPr>
                <w:rFonts w:cs="Calibri" w:hAnsi="Calibri" w:eastAsia="Calibri" w:ascii="Calibri"/>
                <w:b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b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w w:val="100"/>
                <w:sz w:val="21"/>
                <w:szCs w:val="21"/>
              </w:rPr>
              <w:t>Healt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1"/>
                <w:szCs w:val="21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             </w:t>
            </w:r>
            <w:r>
              <w:rPr>
                <w:rFonts w:cs="Calibri" w:hAnsi="Calibri" w:eastAsia="Calibri" w:ascii="Calibri"/>
                <w:b/>
                <w:spacing w:val="7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3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Salem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Hospita</w:t>
            </w:r>
            <w:r>
              <w:rPr>
                <w:rFonts w:cs="Calibri" w:hAnsi="Calibri" w:eastAsia="Calibri" w:ascii="Calibri"/>
                <w:spacing w:val="14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</w:t>
            </w:r>
            <w:r>
              <w:rPr>
                <w:rFonts w:cs="Calibri" w:hAnsi="Calibri" w:eastAsia="Calibri" w:ascii="Calibri"/>
                <w:spacing w:val="6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22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3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Family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Birth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Cente</w:t>
            </w:r>
            <w:r>
              <w:rPr>
                <w:rFonts w:cs="Calibri" w:hAnsi="Calibri" w:eastAsia="Calibri" w:ascii="Calibri"/>
                <w:spacing w:val="-2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84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hours</w:t>
            </w:r>
          </w:p>
        </w:tc>
      </w:tr>
      <w:tr>
        <w:trPr>
          <w:trHeight w:val="260" w:hRule="exact"/>
        </w:trPr>
        <w:tc>
          <w:tcPr>
            <w:tcW w:w="28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Clinical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Nursing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Skill</w:t>
            </w:r>
            <w:r>
              <w:rPr>
                <w:rFonts w:cs="Calibri" w:hAnsi="Calibri" w:eastAsia="Calibri" w:ascii="Calibri"/>
                <w:b/>
                <w:spacing w:val="-8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                       </w:t>
            </w:r>
            <w:r>
              <w:rPr>
                <w:rFonts w:cs="Calibri" w:hAnsi="Calibri" w:eastAsia="Calibri" w:ascii="Calibri"/>
                <w:b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3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Marquis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Care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60"/>
                <w:sz w:val="21"/>
                <w:szCs w:val="21"/>
              </w:rPr>
              <w:t>at</w:t>
            </w:r>
            <w:r>
              <w:rPr>
                <w:rFonts w:cs="Calibri" w:hAnsi="Calibri" w:eastAsia="Calibri" w:ascii="Calibri"/>
                <w:spacing w:val="0"/>
                <w:w w:val="60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6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Vermon</w:t>
            </w:r>
            <w:r>
              <w:rPr>
                <w:rFonts w:cs="Calibri" w:hAnsi="Calibri" w:eastAsia="Calibri" w:ascii="Calibri"/>
                <w:spacing w:val="0"/>
                <w:w w:val="45"/>
                <w:sz w:val="21"/>
                <w:szCs w:val="21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4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4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hill</w:t>
            </w:r>
            <w:r>
              <w:rPr>
                <w:rFonts w:cs="Calibri" w:hAnsi="Calibri" w:eastAsia="Calibri" w:ascii="Calibri"/>
                <w:spacing w:val="11"/>
                <w:w w:val="100"/>
                <w:sz w:val="21"/>
                <w:szCs w:val="21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</w:t>
            </w:r>
            <w:r>
              <w:rPr>
                <w:rFonts w:cs="Calibri" w:hAnsi="Calibri" w:eastAsia="Calibri" w:ascii="Calibri"/>
                <w:spacing w:val="12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22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336"/>
            </w:pPr>
            <w:r>
              <w:rPr>
                <w:rFonts w:cs="Calibri" w:hAnsi="Calibri" w:eastAsia="Calibri" w:ascii="Calibri"/>
                <w:sz w:val="21"/>
                <w:szCs w:val="21"/>
              </w:rPr>
              <w:t>Long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w w:val="100"/>
                <w:sz w:val="21"/>
                <w:szCs w:val="21"/>
              </w:rPr>
              <w:t>Term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w w:val="100"/>
                <w:sz w:val="21"/>
                <w:szCs w:val="21"/>
              </w:rPr>
              <w:t>Car</w:t>
            </w:r>
            <w:r>
              <w:rPr>
                <w:rFonts w:cs="Calibri" w:hAnsi="Calibri" w:eastAsia="Calibri" w:ascii="Calibri"/>
                <w:spacing w:val="19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i/>
                <w:spacing w:val="33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i/>
                <w:spacing w:val="33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i/>
                <w:spacing w:val="33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i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i/>
                <w:spacing w:val="-15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72"/>
                <w:sz w:val="21"/>
                <w:szCs w:val="21"/>
              </w:rPr>
              <w:t>84</w:t>
            </w:r>
            <w:r>
              <w:rPr>
                <w:rFonts w:cs="Calibri" w:hAnsi="Calibri" w:eastAsia="Calibri" w:ascii="Calibri"/>
                <w:spacing w:val="0"/>
                <w:w w:val="72"/>
                <w:sz w:val="21"/>
                <w:szCs w:val="21"/>
              </w:rPr>
              <w:t>  </w:t>
            </w:r>
            <w:r>
              <w:rPr>
                <w:rFonts w:cs="Calibri" w:hAnsi="Calibri" w:eastAsia="Calibri" w:ascii="Calibri"/>
                <w:spacing w:val="0"/>
                <w:w w:val="72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72"/>
                <w:sz w:val="21"/>
                <w:szCs w:val="21"/>
              </w:rPr>
              <w:t> h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ours</w:t>
            </w:r>
          </w:p>
        </w:tc>
      </w:tr>
      <w:tr>
        <w:trPr>
          <w:trHeight w:val="260" w:hRule="exact"/>
        </w:trPr>
        <w:tc>
          <w:tcPr>
            <w:tcW w:w="28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Mental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Healt</w:t>
            </w:r>
            <w:r>
              <w:rPr>
                <w:rFonts w:cs="Calibri" w:hAnsi="Calibri" w:eastAsia="Calibri" w:ascii="Calibri"/>
                <w:b/>
                <w:spacing w:val="4"/>
                <w:w w:val="100"/>
                <w:sz w:val="21"/>
                <w:szCs w:val="21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          </w:t>
            </w:r>
            <w:r>
              <w:rPr>
                <w:rFonts w:cs="Calibri" w:hAnsi="Calibri" w:eastAsia="Calibri" w:ascii="Calibri"/>
                <w:b/>
                <w:spacing w:val="2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b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3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Arbor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Plac</w:t>
            </w:r>
            <w:r>
              <w:rPr>
                <w:rFonts w:cs="Calibri" w:hAnsi="Calibri" w:eastAsia="Calibri" w:ascii="Calibri"/>
                <w:spacing w:val="13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</w:t>
            </w:r>
            <w:r>
              <w:rPr>
                <w:rFonts w:cs="Calibri" w:hAnsi="Calibri" w:eastAsia="Calibri" w:ascii="Calibri"/>
                <w:spacing w:val="1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22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3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Residen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al</w:t>
            </w:r>
            <w:r>
              <w:rPr>
                <w:rFonts w:cs="Calibri" w:hAnsi="Calibri" w:eastAsia="Calibri" w:ascii="Calibri"/>
                <w:spacing w:val="-17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Facilit</w:t>
            </w:r>
            <w:r>
              <w:rPr>
                <w:rFonts w:cs="Calibri" w:hAnsi="Calibri" w:eastAsia="Calibri" w:ascii="Calibri"/>
                <w:spacing w:val="-3"/>
                <w:w w:val="100"/>
                <w:sz w:val="21"/>
                <w:szCs w:val="21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126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hours</w:t>
            </w:r>
          </w:p>
        </w:tc>
      </w:tr>
      <w:tr>
        <w:trPr>
          <w:trHeight w:val="260" w:hRule="exact"/>
        </w:trPr>
        <w:tc>
          <w:tcPr>
            <w:tcW w:w="28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Family/Community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Healt</w:t>
            </w:r>
            <w:r>
              <w:rPr>
                <w:rFonts w:cs="Calibri" w:hAnsi="Calibri" w:eastAsia="Calibri" w:ascii="Calibri"/>
                <w:b/>
                <w:spacing w:val="15"/>
                <w:w w:val="100"/>
                <w:sz w:val="21"/>
                <w:szCs w:val="21"/>
              </w:rPr>
              <w:t>h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3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Salem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Hospita</w:t>
            </w:r>
            <w:r>
              <w:rPr>
                <w:rFonts w:cs="Calibri" w:hAnsi="Calibri" w:eastAsia="Calibri" w:ascii="Calibri"/>
                <w:spacing w:val="14"/>
                <w:w w:val="100"/>
                <w:sz w:val="21"/>
                <w:szCs w:val="21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</w:t>
            </w:r>
            <w:r>
              <w:rPr>
                <w:rFonts w:cs="Calibri" w:hAnsi="Calibri" w:eastAsia="Calibri" w:ascii="Calibri"/>
                <w:spacing w:val="6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22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3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CHE</w:t>
            </w:r>
            <w:r>
              <w:rPr>
                <w:rFonts w:cs="Calibri" w:hAnsi="Calibri" w:eastAsia="Calibri" w:ascii="Calibri"/>
                <w:spacing w:val="3"/>
                <w:w w:val="100"/>
                <w:sz w:val="21"/>
                <w:szCs w:val="21"/>
              </w:rPr>
              <w:t>C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</w:t>
            </w:r>
            <w:r>
              <w:rPr>
                <w:rFonts w:cs="Calibri" w:hAnsi="Calibri" w:eastAsia="Calibri" w:ascii="Calibri"/>
                <w:spacing w:val="11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      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84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hours</w:t>
            </w:r>
          </w:p>
        </w:tc>
      </w:tr>
      <w:tr>
        <w:trPr>
          <w:trHeight w:val="335" w:hRule="exact"/>
        </w:trPr>
        <w:tc>
          <w:tcPr>
            <w:tcW w:w="28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Fundamentals</w:t>
            </w:r>
            <w:r>
              <w:rPr>
                <w:rFonts w:cs="Calibri" w:hAnsi="Calibri" w:eastAsia="Calibri" w:ascii="Calibri"/>
                <w:b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of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100"/>
                <w:sz w:val="21"/>
                <w:szCs w:val="21"/>
              </w:rPr>
              <w:t>Nursin</w:t>
            </w:r>
            <w:r>
              <w:rPr>
                <w:rFonts w:cs="Calibri" w:hAnsi="Calibri" w:eastAsia="Calibri" w:ascii="Calibri"/>
                <w:b/>
                <w:spacing w:val="-7"/>
                <w:w w:val="100"/>
                <w:sz w:val="21"/>
                <w:szCs w:val="21"/>
              </w:rPr>
              <w:t>g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331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4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Robison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Jewish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Health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Cente</w:t>
            </w:r>
            <w:r>
              <w:rPr>
                <w:rFonts w:cs="Calibri" w:hAnsi="Calibri" w:eastAsia="Calibri" w:ascii="Calibri"/>
                <w:spacing w:val="9"/>
                <w:w w:val="100"/>
                <w:sz w:val="21"/>
                <w:szCs w:val="21"/>
              </w:rPr>
              <w:t>r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                      </w:t>
            </w:r>
            <w:r>
              <w:rPr>
                <w:rFonts w:cs="Calibri" w:hAnsi="Calibri" w:eastAsia="Calibri" w:ascii="Calibri"/>
                <w:spacing w:val="8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22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3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Long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Term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Car</w:t>
            </w:r>
            <w:r>
              <w:rPr>
                <w:rFonts w:cs="Calibri" w:hAnsi="Calibri" w:eastAsia="Calibri" w:ascii="Calibri"/>
                <w:spacing w:val="19"/>
                <w:w w:val="100"/>
                <w:sz w:val="21"/>
                <w:szCs w:val="21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    </w:t>
            </w:r>
            <w:r>
              <w:rPr>
                <w:rFonts w:cs="Calibri" w:hAnsi="Calibri" w:eastAsia="Calibri" w:ascii="Calibri"/>
                <w:spacing w:val="9"/>
                <w:w w:val="25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</w:r>
          </w:p>
        </w:tc>
        <w:tc>
          <w:tcPr>
            <w:tcW w:w="11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1"/>
                <w:szCs w:val="21"/>
              </w:rPr>
              <w:jc w:val="left"/>
              <w:spacing w:lineRule="exact" w:line="240"/>
              <w:ind w:left="236"/>
            </w:pP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84</w:t>
            </w:r>
            <w:r>
              <w:rPr>
                <w:rFonts w:cs="Calibri" w:hAnsi="Calibri" w:eastAsia="Calibri" w:ascii="Calibri"/>
                <w:spacing w:val="-12"/>
                <w:w w:val="100"/>
                <w:sz w:val="21"/>
                <w:szCs w:val="21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1"/>
                <w:szCs w:val="21"/>
              </w:rPr>
              <w:t>hours</w:t>
            </w:r>
          </w:p>
        </w:tc>
      </w:tr>
    </w:tbl>
    <w:p>
      <w:pPr>
        <w:rPr>
          <w:rFonts w:cs="Calibri" w:hAnsi="Calibri" w:eastAsia="Calibri" w:ascii="Calibri"/>
          <w:sz w:val="27"/>
          <w:szCs w:val="27"/>
        </w:rPr>
        <w:jc w:val="left"/>
        <w:spacing w:before="71"/>
        <w:ind w:left="100"/>
      </w:pPr>
      <w:r>
        <w:rPr>
          <w:rFonts w:cs="Calibri" w:hAnsi="Calibri" w:eastAsia="Calibri" w:ascii="Calibri"/>
          <w:sz w:val="27"/>
          <w:szCs w:val="27"/>
        </w:rPr>
        <w:t>Employmen</w:t>
      </w:r>
      <w:r>
        <w:rPr>
          <w:rFonts w:cs="Calibri" w:hAnsi="Calibri" w:eastAsia="Calibri" w:ascii="Calibri"/>
          <w:w w:val="45"/>
          <w:sz w:val="27"/>
          <w:szCs w:val="27"/>
        </w:rPr>
        <w:t>t</w:t>
      </w:r>
      <w:r>
        <w:rPr>
          <w:rFonts w:cs="Calibri" w:hAnsi="Calibri" w:eastAsia="Calibri" w:ascii="Calibri"/>
          <w:w w:val="45"/>
          <w:sz w:val="27"/>
          <w:szCs w:val="27"/>
        </w:rPr>
        <w:t>   </w:t>
      </w:r>
      <w:r>
        <w:rPr>
          <w:rFonts w:cs="Calibri" w:hAnsi="Calibri" w:eastAsia="Calibri" w:ascii="Calibri"/>
          <w:spacing w:val="0"/>
          <w:w w:val="45"/>
          <w:sz w:val="27"/>
          <w:szCs w:val="27"/>
        </w:rPr>
        <w:t> 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8"/>
        <w:ind w:left="82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Portland</w:t>
      </w:r>
      <w:r>
        <w:rPr>
          <w:rFonts w:cs="Calibri" w:hAnsi="Calibri" w:eastAsia="Calibri" w:ascii="Calibri"/>
          <w:b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Parks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Recrea</w:t>
      </w:r>
      <w:r>
        <w:rPr>
          <w:rFonts w:cs="Calibri" w:hAnsi="Calibri" w:eastAsia="Calibri" w:ascii="Calibri"/>
          <w:b/>
          <w:spacing w:val="0"/>
          <w:w w:val="127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b/>
          <w:spacing w:val="17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</w:t>
      </w:r>
      <w:r>
        <w:rPr>
          <w:rFonts w:cs="Calibri" w:hAnsi="Calibri" w:eastAsia="Calibri" w:ascii="Calibri"/>
          <w:b/>
          <w:spacing w:val="7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Southwes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Community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Cente</w:t>
      </w:r>
      <w:r>
        <w:rPr>
          <w:rFonts w:cs="Calibri" w:hAnsi="Calibri" w:eastAsia="Calibri" w:ascii="Calibri"/>
          <w:spacing w:val="1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</w:t>
      </w:r>
      <w:r>
        <w:rPr>
          <w:rFonts w:cs="Calibri" w:hAnsi="Calibri" w:eastAsia="Calibri" w:ascii="Calibri"/>
          <w:spacing w:val="3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Date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820"/>
      </w:pP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                 </w:t>
      </w:r>
      <w:r>
        <w:rPr>
          <w:rFonts w:cs="Calibri" w:hAnsi="Calibri" w:eastAsia="Calibri" w:ascii="Calibri"/>
          <w:spacing w:val="14"/>
          <w:w w:val="33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Camp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coordinator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support,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camp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director,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camp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counselor,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recre</w:t>
      </w:r>
      <w:r>
        <w:rPr>
          <w:rFonts w:cs="Calibri" w:hAnsi="Calibri" w:eastAsia="Calibri" w:ascii="Calibri"/>
          <w:spacing w:val="0"/>
          <w:w w:val="98"/>
          <w:sz w:val="21"/>
          <w:szCs w:val="21"/>
        </w:rPr>
        <w:t>aA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onal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service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represen</w:t>
      </w:r>
      <w:r>
        <w:rPr>
          <w:rFonts w:cs="Calibri" w:hAnsi="Calibri" w:eastAsia="Calibri" w:ascii="Calibri"/>
          <w:spacing w:val="0"/>
          <w:w w:val="98"/>
          <w:sz w:val="21"/>
          <w:szCs w:val="21"/>
        </w:rPr>
        <w:t>taA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ve,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child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care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1180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a?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endant,</w:t>
      </w:r>
      <w:r>
        <w:rPr>
          <w:rFonts w:cs="Calibri" w:hAnsi="Calibri" w:eastAsia="Calibri" w:ascii="Calibri"/>
          <w:spacing w:val="24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birthday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party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host,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special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events.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820"/>
      </w:pP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                 </w:t>
      </w:r>
      <w:r>
        <w:rPr>
          <w:rFonts w:cs="Calibri" w:hAnsi="Calibri" w:eastAsia="Calibri" w:ascii="Calibri"/>
          <w:spacing w:val="14"/>
          <w:w w:val="33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Enthusias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7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dedicated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employee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commitmen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customer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service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patron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98"/>
          <w:sz w:val="21"/>
          <w:szCs w:val="21"/>
        </w:rPr>
        <w:t>aA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sfac</w:t>
      </w:r>
      <w:r>
        <w:rPr>
          <w:rFonts w:cs="Calibri" w:hAnsi="Calibri" w:eastAsia="Calibri" w:ascii="Calibri"/>
          <w:spacing w:val="0"/>
          <w:w w:val="96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on.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 w:lineRule="exact" w:line="240"/>
        <w:ind w:left="820"/>
      </w:pP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                 </w:t>
      </w:r>
      <w:r>
        <w:rPr>
          <w:rFonts w:cs="Calibri" w:hAnsi="Calibri" w:eastAsia="Calibri" w:ascii="Calibri"/>
          <w:spacing w:val="14"/>
          <w:w w:val="33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Expansion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teamwork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teambuilding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skills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movemen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leadership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posi</w:t>
      </w:r>
      <w:r>
        <w:rPr>
          <w:rFonts w:cs="Calibri" w:hAnsi="Calibri" w:eastAsia="Calibri" w:ascii="Calibri"/>
          <w:spacing w:val="0"/>
          <w:w w:val="96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ons.</w:t>
      </w:r>
    </w:p>
    <w:p>
      <w:pPr>
        <w:rPr>
          <w:rFonts w:cs="Calibri" w:hAnsi="Calibri" w:eastAsia="Calibri" w:ascii="Calibri"/>
          <w:sz w:val="12"/>
          <w:szCs w:val="12"/>
        </w:rPr>
        <w:jc w:val="left"/>
        <w:spacing w:before="17"/>
        <w:ind w:left="100"/>
      </w:pPr>
      <w:r>
        <w:rPr>
          <w:rFonts w:cs="Calibri" w:hAnsi="Calibri" w:eastAsia="Calibri" w:ascii="Calibri"/>
          <w:w w:val="25"/>
          <w:sz w:val="12"/>
          <w:szCs w:val="12"/>
        </w:rPr>
        <w:t>   </w:t>
      </w:r>
      <w:r>
        <w:rPr>
          <w:rFonts w:cs="Calibri" w:hAnsi="Calibri" w:eastAsia="Calibri" w:ascii="Calibri"/>
          <w:spacing w:val="0"/>
          <w:w w:val="25"/>
          <w:sz w:val="12"/>
          <w:szCs w:val="12"/>
        </w:rPr>
        <w:t> </w:t>
      </w:r>
      <w:r>
        <w:rPr>
          <w:rFonts w:cs="Calibri" w:hAnsi="Calibri" w:eastAsia="Calibri" w:ascii="Calibri"/>
          <w:spacing w:val="0"/>
          <w:w w:val="100"/>
          <w:sz w:val="12"/>
          <w:szCs w:val="12"/>
        </w:rPr>
      </w:r>
    </w:p>
    <w:p>
      <w:pPr>
        <w:rPr>
          <w:rFonts w:cs="Calibri" w:hAnsi="Calibri" w:eastAsia="Calibri" w:ascii="Calibri"/>
          <w:sz w:val="27"/>
          <w:szCs w:val="27"/>
        </w:rPr>
        <w:jc w:val="left"/>
        <w:spacing w:before="8"/>
        <w:ind w:left="100"/>
      </w:pPr>
      <w:r>
        <w:rPr>
          <w:rFonts w:cs="Calibri" w:hAnsi="Calibri" w:eastAsia="Calibri" w:ascii="Calibri"/>
          <w:spacing w:val="0"/>
          <w:w w:val="100"/>
          <w:sz w:val="27"/>
          <w:szCs w:val="27"/>
        </w:rPr>
        <w:t>Volunteer</w:t>
      </w:r>
      <w:r>
        <w:rPr>
          <w:rFonts w:cs="Calibri" w:hAnsi="Calibri" w:eastAsia="Calibri" w:ascii="Calibri"/>
          <w:spacing w:val="-15"/>
          <w:w w:val="100"/>
          <w:sz w:val="27"/>
          <w:szCs w:val="27"/>
        </w:rPr>
        <w:t> 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 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Experience</w:t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8"/>
        <w:ind w:left="82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Portland</w:t>
      </w:r>
      <w:r>
        <w:rPr>
          <w:rFonts w:cs="Calibri" w:hAnsi="Calibri" w:eastAsia="Calibri" w:ascii="Calibri"/>
          <w:b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Maratho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</w:t>
      </w:r>
      <w:r>
        <w:rPr>
          <w:rFonts w:cs="Calibri" w:hAnsi="Calibri" w:eastAsia="Calibri" w:ascii="Calibri"/>
          <w:b/>
          <w:spacing w:val="5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b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irs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Aid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98"/>
          <w:sz w:val="21"/>
          <w:szCs w:val="21"/>
        </w:rPr>
        <w:t>taA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9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</w:t>
      </w:r>
      <w:r>
        <w:rPr>
          <w:rFonts w:cs="Calibri" w:hAnsi="Calibri" w:eastAsia="Calibri" w:ascii="Calibri"/>
          <w:spacing w:val="9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Date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820"/>
      </w:pP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                 </w:t>
      </w:r>
      <w:r>
        <w:rPr>
          <w:rFonts w:cs="Calibri" w:hAnsi="Calibri" w:eastAsia="Calibri" w:ascii="Calibri"/>
          <w:spacing w:val="14"/>
          <w:w w:val="33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Provided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ﬁrs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aid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care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marathon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par</w:t>
      </w:r>
      <w:r>
        <w:rPr>
          <w:rFonts w:cs="Calibri" w:hAnsi="Calibri" w:eastAsia="Calibri" w:ascii="Calibri"/>
          <w:spacing w:val="0"/>
          <w:w w:val="96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cipants.</w:t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3"/>
        <w:ind w:left="82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Multnomah</w:t>
      </w:r>
      <w:r>
        <w:rPr>
          <w:rFonts w:cs="Calibri" w:hAnsi="Calibri" w:eastAsia="Calibri" w:ascii="Calibri"/>
          <w:b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Educa</w:t>
      </w:r>
      <w:r>
        <w:rPr>
          <w:rFonts w:cs="Calibri" w:hAnsi="Calibri" w:eastAsia="Calibri" w:ascii="Calibri"/>
          <w:b/>
          <w:spacing w:val="0"/>
          <w:w w:val="127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Distric</w:t>
      </w:r>
      <w:r>
        <w:rPr>
          <w:rFonts w:cs="Calibri" w:hAnsi="Calibri" w:eastAsia="Calibri" w:ascii="Calibri"/>
          <w:b/>
          <w:spacing w:val="16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</w:t>
      </w:r>
      <w:r>
        <w:rPr>
          <w:rFonts w:cs="Calibri" w:hAnsi="Calibri" w:eastAsia="Calibri" w:ascii="Calibri"/>
          <w:b/>
          <w:spacing w:val="3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Outdoor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School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Studen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Leade</w:t>
      </w:r>
      <w:r>
        <w:rPr>
          <w:rFonts w:cs="Calibri" w:hAnsi="Calibri" w:eastAsia="Calibri" w:ascii="Calibri"/>
          <w:spacing w:val="13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</w:t>
      </w:r>
      <w:r>
        <w:rPr>
          <w:rFonts w:cs="Calibri" w:hAnsi="Calibri" w:eastAsia="Calibri" w:ascii="Calibri"/>
          <w:spacing w:val="2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Date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820"/>
      </w:pP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                 </w:t>
      </w:r>
      <w:r>
        <w:rPr>
          <w:rFonts w:cs="Calibri" w:hAnsi="Calibri" w:eastAsia="Calibri" w:ascii="Calibri"/>
          <w:spacing w:val="14"/>
          <w:w w:val="33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Role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model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cabin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leader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sixth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grade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students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provide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inspir</w:t>
      </w:r>
      <w:r>
        <w:rPr>
          <w:rFonts w:cs="Calibri" w:hAnsi="Calibri" w:eastAsia="Calibri" w:ascii="Calibri"/>
          <w:spacing w:val="0"/>
          <w:w w:val="98"/>
          <w:sz w:val="21"/>
          <w:szCs w:val="21"/>
        </w:rPr>
        <w:t>aA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interest,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educ</w:t>
      </w:r>
      <w:r>
        <w:rPr>
          <w:rFonts w:cs="Calibri" w:hAnsi="Calibri" w:eastAsia="Calibri" w:ascii="Calibri"/>
          <w:spacing w:val="0"/>
          <w:w w:val="98"/>
          <w:sz w:val="21"/>
          <w:szCs w:val="21"/>
        </w:rPr>
        <w:t>aA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topics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1180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related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science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nature.</w:t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3"/>
        <w:ind w:left="82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Loaves</w:t>
      </w:r>
      <w:r>
        <w:rPr>
          <w:rFonts w:cs="Calibri" w:hAnsi="Calibri" w:eastAsia="Calibri" w:ascii="Calibri"/>
          <w:b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Fishe</w:t>
      </w:r>
      <w:r>
        <w:rPr>
          <w:rFonts w:cs="Calibri" w:hAnsi="Calibri" w:eastAsia="Calibri" w:ascii="Calibri"/>
          <w:b/>
          <w:spacing w:val="-1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            </w:t>
      </w:r>
      <w:r>
        <w:rPr>
          <w:rFonts w:cs="Calibri" w:hAnsi="Calibri" w:eastAsia="Calibri" w:ascii="Calibri"/>
          <w:b/>
          <w:spacing w:val="3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b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Kitchen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voluntee</w:t>
      </w:r>
      <w:r>
        <w:rPr>
          <w:rFonts w:cs="Calibri" w:hAnsi="Calibri" w:eastAsia="Calibri" w:ascii="Calibri"/>
          <w:spacing w:val="4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</w:t>
      </w:r>
      <w:r>
        <w:rPr>
          <w:rFonts w:cs="Calibri" w:hAnsi="Calibri" w:eastAsia="Calibri" w:ascii="Calibri"/>
          <w:spacing w:val="11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Date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820"/>
      </w:pP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                 </w:t>
      </w:r>
      <w:r>
        <w:rPr>
          <w:rFonts w:cs="Calibri" w:hAnsi="Calibri" w:eastAsia="Calibri" w:ascii="Calibri"/>
          <w:spacing w:val="14"/>
          <w:w w:val="33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Prepared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packaged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meals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Meals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Wheels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Program.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82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Saturday</w:t>
      </w:r>
      <w:r>
        <w:rPr>
          <w:rFonts w:cs="Calibri" w:hAnsi="Calibri" w:eastAsia="Calibri" w:ascii="Calibri"/>
          <w:b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Academy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Speake</w:t>
      </w:r>
      <w:r>
        <w:rPr>
          <w:rFonts w:cs="Calibri" w:hAnsi="Calibri" w:eastAsia="Calibri" w:ascii="Calibri"/>
          <w:b/>
          <w:spacing w:val="-4"/>
          <w:w w:val="100"/>
          <w:sz w:val="21"/>
          <w:szCs w:val="21"/>
        </w:rPr>
        <w:t>r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  </w:t>
      </w:r>
      <w:r>
        <w:rPr>
          <w:rFonts w:cs="Calibri" w:hAnsi="Calibri" w:eastAsia="Calibri" w:ascii="Calibri"/>
          <w:b/>
          <w:spacing w:val="2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b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b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b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b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b/>
          <w:spacing w:val="8"/>
          <w:w w:val="25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Date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820"/>
      </w:pP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                 </w:t>
      </w:r>
      <w:r>
        <w:rPr>
          <w:rFonts w:cs="Calibri" w:hAnsi="Calibri" w:eastAsia="Calibri" w:ascii="Calibri"/>
          <w:spacing w:val="14"/>
          <w:w w:val="33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Share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my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nursing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school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experience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inspire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high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school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students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consider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career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nursing.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rFonts w:cs="Calibri" w:hAnsi="Calibri" w:eastAsia="Calibri" w:ascii="Calibri"/>
          <w:sz w:val="27"/>
          <w:szCs w:val="27"/>
        </w:rPr>
        <w:jc w:val="left"/>
        <w:ind w:left="100"/>
      </w:pPr>
      <w:r>
        <w:rPr>
          <w:rFonts w:cs="Calibri" w:hAnsi="Calibri" w:eastAsia="Calibri" w:ascii="Calibri"/>
          <w:spacing w:val="0"/>
          <w:w w:val="100"/>
          <w:sz w:val="27"/>
          <w:szCs w:val="27"/>
        </w:rPr>
        <w:t>Ac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6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vi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6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es</w:t>
      </w:r>
      <w:r>
        <w:rPr>
          <w:rFonts w:cs="Calibri" w:hAnsi="Calibri" w:eastAsia="Calibri" w:ascii="Calibri"/>
          <w:spacing w:val="12"/>
          <w:w w:val="100"/>
          <w:sz w:val="27"/>
          <w:szCs w:val="27"/>
        </w:rPr>
        <w:t> 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 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and</w:t>
      </w:r>
      <w:r>
        <w:rPr>
          <w:rFonts w:cs="Calibri" w:hAnsi="Calibri" w:eastAsia="Calibri" w:ascii="Calibri"/>
          <w:spacing w:val="0"/>
          <w:w w:val="25"/>
          <w:sz w:val="27"/>
          <w:szCs w:val="27"/>
        </w:rPr>
        <w:t>   </w:t>
      </w:r>
      <w:r>
        <w:rPr>
          <w:rFonts w:cs="Calibri" w:hAnsi="Calibri" w:eastAsia="Calibri" w:ascii="Calibri"/>
          <w:spacing w:val="0"/>
          <w:w w:val="25"/>
          <w:sz w:val="27"/>
          <w:szCs w:val="27"/>
        </w:rPr>
        <w:t> </w:t>
      </w:r>
      <w:r>
        <w:rPr>
          <w:rFonts w:cs="Calibri" w:hAnsi="Calibri" w:eastAsia="Calibri" w:ascii="Calibri"/>
          <w:spacing w:val="0"/>
          <w:w w:val="100"/>
          <w:sz w:val="27"/>
          <w:szCs w:val="27"/>
        </w:rPr>
        <w:t>Achievements</w:t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8"/>
        <w:ind w:left="820"/>
      </w:pPr>
      <w:r>
        <w:rPr>
          <w:rFonts w:cs="Calibri" w:hAnsi="Calibri" w:eastAsia="Calibri" w:ascii="Calibri"/>
          <w:b/>
          <w:spacing w:val="0"/>
          <w:w w:val="102"/>
          <w:sz w:val="21"/>
          <w:szCs w:val="21"/>
        </w:rPr>
        <w:t>Interna</w:t>
      </w:r>
      <w:r>
        <w:rPr>
          <w:rFonts w:cs="Calibri" w:hAnsi="Calibri" w:eastAsia="Calibri" w:ascii="Calibri"/>
          <w:b/>
          <w:spacing w:val="0"/>
          <w:w w:val="102"/>
          <w:sz w:val="21"/>
          <w:szCs w:val="21"/>
        </w:rPr>
        <w:t>F</w:t>
      </w:r>
      <w:r>
        <w:rPr>
          <w:rFonts w:cs="Calibri" w:hAnsi="Calibri" w:eastAsia="Calibri" w:ascii="Calibri"/>
          <w:b/>
          <w:spacing w:val="0"/>
          <w:w w:val="102"/>
          <w:sz w:val="21"/>
          <w:szCs w:val="21"/>
        </w:rPr>
        <w:t>onal</w:t>
      </w:r>
      <w:r>
        <w:rPr>
          <w:rFonts w:cs="Calibri" w:hAnsi="Calibri" w:eastAsia="Calibri" w:ascii="Calibri"/>
          <w:b/>
          <w:spacing w:val="-9"/>
          <w:w w:val="102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2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Study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Abroa</w:t>
      </w:r>
      <w:r>
        <w:rPr>
          <w:rFonts w:cs="Calibri" w:hAnsi="Calibri" w:eastAsia="Calibri" w:ascii="Calibri"/>
          <w:b/>
          <w:spacing w:val="2"/>
          <w:w w:val="100"/>
          <w:sz w:val="21"/>
          <w:szCs w:val="21"/>
        </w:rPr>
        <w:t>d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</w:t>
      </w:r>
      <w:r>
        <w:rPr>
          <w:rFonts w:cs="Calibri" w:hAnsi="Calibri" w:eastAsia="Calibri" w:ascii="Calibri"/>
          <w:b/>
          <w:spacing w:val="2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Health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Promo</w:t>
      </w:r>
      <w:r>
        <w:rPr>
          <w:rFonts w:cs="Calibri" w:hAnsi="Calibri" w:eastAsia="Calibri" w:ascii="Calibri"/>
          <w:spacing w:val="0"/>
          <w:w w:val="96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Cameroon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Tri</w:t>
      </w:r>
      <w:r>
        <w:rPr>
          <w:rFonts w:cs="Calibri" w:hAnsi="Calibri" w:eastAsia="Calibri" w:ascii="Calibri"/>
          <w:spacing w:val="14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</w:t>
      </w:r>
      <w:r>
        <w:rPr>
          <w:rFonts w:cs="Calibri" w:hAnsi="Calibri" w:eastAsia="Calibri" w:ascii="Calibri"/>
          <w:spacing w:val="6"/>
          <w:w w:val="25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Date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820"/>
      </w:pPr>
      <w:r>
        <w:rPr>
          <w:rFonts w:cs="Calibri" w:hAnsi="Calibri" w:eastAsia="Calibri" w:ascii="Calibri"/>
          <w:spacing w:val="0"/>
          <w:w w:val="33"/>
          <w:sz w:val="21"/>
          <w:szCs w:val="21"/>
        </w:rPr>
        <w:t>-­‐</w:t>
      </w:r>
      <w:r>
        <w:rPr>
          <w:rFonts w:cs="Calibri" w:hAnsi="Calibri" w:eastAsia="Calibri" w:ascii="Calibri"/>
          <w:spacing w:val="0"/>
          <w:w w:val="33"/>
          <w:sz w:val="21"/>
          <w:szCs w:val="21"/>
        </w:rPr>
        <w:t>                 </w:t>
      </w:r>
      <w:r>
        <w:rPr>
          <w:rFonts w:cs="Calibri" w:hAnsi="Calibri" w:eastAsia="Calibri" w:ascii="Calibri"/>
          <w:spacing w:val="14"/>
          <w:w w:val="33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Worked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with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local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Cameroon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promote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health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5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third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world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country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provide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healthcare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3"/>
        <w:ind w:left="1141" w:right="3486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related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educ</w:t>
      </w:r>
      <w:r>
        <w:rPr>
          <w:rFonts w:cs="Calibri" w:hAnsi="Calibri" w:eastAsia="Calibri" w:ascii="Calibri"/>
          <w:spacing w:val="0"/>
          <w:w w:val="98"/>
          <w:sz w:val="21"/>
          <w:szCs w:val="21"/>
        </w:rPr>
        <w:t>aA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children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orphaned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by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HIV/AIDS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their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classmates.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820"/>
      </w:pP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Dean’s</w:t>
      </w:r>
      <w:r>
        <w:rPr>
          <w:rFonts w:cs="Calibri" w:hAnsi="Calibri" w:eastAsia="Calibri" w:ascii="Calibri"/>
          <w:b/>
          <w:spacing w:val="2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 L</w:t>
      </w:r>
      <w:r>
        <w:rPr>
          <w:rFonts w:cs="Calibri" w:hAnsi="Calibri" w:eastAsia="Calibri" w:ascii="Calibri"/>
          <w:b/>
          <w:spacing w:val="0"/>
          <w:w w:val="100"/>
          <w:sz w:val="21"/>
          <w:szCs w:val="21"/>
        </w:rPr>
        <w:t>is</w:t>
      </w:r>
      <w:r>
        <w:rPr>
          <w:rFonts w:cs="Calibri" w:hAnsi="Calibri" w:eastAsia="Calibri" w:ascii="Calibri"/>
          <w:b/>
          <w:spacing w:val="3"/>
          <w:w w:val="100"/>
          <w:sz w:val="21"/>
          <w:szCs w:val="21"/>
        </w:rPr>
        <w:t>t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  </w:t>
      </w:r>
      <w:r>
        <w:rPr>
          <w:rFonts w:cs="Calibri" w:hAnsi="Calibri" w:eastAsia="Calibri" w:ascii="Calibri"/>
          <w:b/>
          <w:spacing w:val="2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                    </w:t>
      </w:r>
      <w:r>
        <w:rPr>
          <w:rFonts w:cs="Calibri" w:hAnsi="Calibri" w:eastAsia="Calibri" w:ascii="Calibri"/>
          <w:b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b/>
          <w:spacing w:val="8"/>
          <w:w w:val="25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90"/>
          <w:sz w:val="21"/>
          <w:szCs w:val="21"/>
        </w:rPr>
        <w:t>Linﬁe</w:t>
      </w:r>
      <w:r>
        <w:rPr>
          <w:rFonts w:cs="Calibri" w:hAnsi="Calibri" w:eastAsia="Calibri" w:ascii="Calibri"/>
          <w:spacing w:val="0"/>
          <w:w w:val="90"/>
          <w:sz w:val="21"/>
          <w:szCs w:val="21"/>
        </w:rPr>
        <w:t>ld</w:t>
      </w:r>
      <w:r>
        <w:rPr>
          <w:rFonts w:cs="Calibri" w:hAnsi="Calibri" w:eastAsia="Calibri" w:ascii="Calibri"/>
          <w:spacing w:val="0"/>
          <w:w w:val="90"/>
          <w:sz w:val="21"/>
          <w:szCs w:val="21"/>
        </w:rPr>
        <w:t>  </w:t>
      </w:r>
      <w:r>
        <w:rPr>
          <w:rFonts w:cs="Calibri" w:hAnsi="Calibri" w:eastAsia="Calibri" w:ascii="Calibri"/>
          <w:spacing w:val="19"/>
          <w:w w:val="9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90"/>
          <w:sz w:val="21"/>
          <w:szCs w:val="21"/>
        </w:rPr>
        <w:t> Coll</w:t>
      </w:r>
      <w:r>
        <w:rPr>
          <w:rFonts w:cs="Calibri" w:hAnsi="Calibri" w:eastAsia="Calibri" w:ascii="Calibri"/>
          <w:spacing w:val="-1"/>
          <w:w w:val="9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90"/>
          <w:sz w:val="21"/>
          <w:szCs w:val="21"/>
        </w:rPr>
        <w:t>ge</w:t>
      </w:r>
      <w:r>
        <w:rPr>
          <w:rFonts w:cs="Calibri" w:hAnsi="Calibri" w:eastAsia="Calibri" w:ascii="Calibri"/>
          <w:spacing w:val="23"/>
          <w:w w:val="9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70"/>
          <w:sz w:val="21"/>
          <w:szCs w:val="21"/>
        </w:rPr>
        <w:t> Sc</w:t>
      </w:r>
      <w:r>
        <w:rPr>
          <w:rFonts w:cs="Calibri" w:hAnsi="Calibri" w:eastAsia="Calibri" w:ascii="Calibri"/>
          <w:spacing w:val="0"/>
          <w:w w:val="70"/>
          <w:sz w:val="21"/>
          <w:szCs w:val="21"/>
        </w:rPr>
        <w:t>hool</w:t>
      </w:r>
      <w:r>
        <w:rPr>
          <w:rFonts w:cs="Calibri" w:hAnsi="Calibri" w:eastAsia="Calibri" w:ascii="Calibri"/>
          <w:spacing w:val="0"/>
          <w:w w:val="70"/>
          <w:sz w:val="21"/>
          <w:szCs w:val="21"/>
        </w:rPr>
        <w:t> </w:t>
      </w:r>
      <w:r>
        <w:rPr>
          <w:rFonts w:cs="Calibri" w:hAnsi="Calibri" w:eastAsia="Calibri" w:ascii="Calibri"/>
          <w:spacing w:val="30"/>
          <w:w w:val="7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70"/>
          <w:sz w:val="21"/>
          <w:szCs w:val="21"/>
        </w:rPr>
        <w:t> of</w:t>
      </w:r>
      <w:r>
        <w:rPr>
          <w:rFonts w:cs="Calibri" w:hAnsi="Calibri" w:eastAsia="Calibri" w:ascii="Calibri"/>
          <w:spacing w:val="0"/>
          <w:w w:val="70"/>
          <w:sz w:val="21"/>
          <w:szCs w:val="21"/>
        </w:rPr>
        <w:t>  </w:t>
      </w:r>
      <w:r>
        <w:rPr>
          <w:rFonts w:cs="Calibri" w:hAnsi="Calibri" w:eastAsia="Calibri" w:ascii="Calibri"/>
          <w:spacing w:val="11"/>
          <w:w w:val="7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70"/>
          <w:sz w:val="21"/>
          <w:szCs w:val="21"/>
        </w:rPr>
        <w:t> 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ursin</w:t>
      </w:r>
      <w:r>
        <w:rPr>
          <w:rFonts w:cs="Calibri" w:hAnsi="Calibri" w:eastAsia="Calibri" w:ascii="Calibri"/>
          <w:spacing w:val="3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-7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1"/>
          <w:szCs w:val="21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Date</w:t>
      </w:r>
      <w:r>
        <w:rPr>
          <w:rFonts w:cs="Calibri" w:hAnsi="Calibri" w:eastAsia="Calibri" w:ascii="Calibri"/>
          <w:spacing w:val="-1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3"/>
        <w:ind w:left="820"/>
        <w:sectPr>
          <w:pgMar w:header="759" w:footer="0" w:top="960" w:bottom="280" w:left="640" w:right="600"/>
          <w:headerReference w:type="default" r:id="rId15"/>
          <w:pgSz w:w="12240" w:h="15840"/>
        </w:sectPr>
      </w:pP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-­‐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2"/>
          <w:w w:val="26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2"/>
          <w:w w:val="26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2"/>
          <w:w w:val="26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2"/>
          <w:w w:val="26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12"/>
          <w:w w:val="26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 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  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 </w:t>
      </w:r>
      <w:r>
        <w:rPr>
          <w:rFonts w:cs="Calibri" w:hAnsi="Calibri" w:eastAsia="Calibri" w:ascii="Calibri"/>
          <w:b/>
          <w:spacing w:val="0"/>
          <w:w w:val="26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Outstanding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academic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achievemen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for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Date</w:t>
      </w:r>
    </w:p>
    <w:p>
      <w:pPr>
        <w:rPr>
          <w:rFonts w:cs="Georgia" w:hAnsi="Georgia" w:eastAsia="Georgia" w:ascii="Georgia"/>
          <w:sz w:val="40"/>
          <w:szCs w:val="40"/>
        </w:rPr>
        <w:jc w:val="center"/>
        <w:spacing w:before="53"/>
        <w:ind w:left="4846" w:right="4806"/>
      </w:pPr>
      <w:r>
        <w:rPr>
          <w:rFonts w:cs="Georgia" w:hAnsi="Georgia" w:eastAsia="Georgia" w:ascii="Georgia"/>
          <w:b/>
          <w:spacing w:val="0"/>
          <w:w w:val="100"/>
          <w:sz w:val="40"/>
          <w:szCs w:val="40"/>
        </w:rPr>
        <w:t>Name</w:t>
      </w:r>
      <w:r>
        <w:rPr>
          <w:rFonts w:cs="Georgia" w:hAnsi="Georgia" w:eastAsia="Georgia" w:ascii="Georgia"/>
          <w:spacing w:val="0"/>
          <w:w w:val="100"/>
          <w:sz w:val="40"/>
          <w:szCs w:val="4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2"/>
          <w:szCs w:val="22"/>
        </w:rPr>
        <w:jc w:val="center"/>
        <w:spacing w:lineRule="exact" w:line="240"/>
        <w:ind w:left="5181" w:right="5165" w:firstLine="24"/>
      </w:pPr>
      <w:r>
        <w:rPr>
          <w:rFonts w:cs="Georgia" w:hAnsi="Georgia" w:eastAsia="Georgia" w:ascii="Georgia"/>
          <w:spacing w:val="0"/>
          <w:w w:val="100"/>
          <w:sz w:val="22"/>
          <w:szCs w:val="22"/>
        </w:rPr>
        <w:t>Cell: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 </w:t>
      </w:r>
      <w:r>
        <w:rPr>
          <w:rFonts w:cs="Georgia" w:hAnsi="Georgia" w:eastAsia="Georgia" w:ascii="Georgia"/>
          <w:spacing w:val="0"/>
          <w:w w:val="100"/>
          <w:sz w:val="22"/>
          <w:szCs w:val="22"/>
        </w:rPr>
        <w:t>Email</w:t>
      </w:r>
    </w:p>
    <w:p>
      <w:pPr>
        <w:rPr>
          <w:sz w:val="19"/>
          <w:szCs w:val="19"/>
        </w:rPr>
        <w:jc w:val="left"/>
        <w:spacing w:before="1" w:lineRule="exact" w:line="180"/>
      </w:pPr>
      <w:r>
        <w:rPr>
          <w:sz w:val="19"/>
          <w:szCs w:val="19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8" w:lineRule="exact" w:line="220"/>
        <w:ind w:left="100"/>
      </w:pPr>
      <w:r>
        <w:rPr>
          <w:rFonts w:cs="Georgia" w:hAnsi="Georgia" w:eastAsia="Georgia" w:ascii="Georgia"/>
          <w:position w:val="-1"/>
          <w:sz w:val="20"/>
          <w:szCs w:val="2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SU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M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M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R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Y</w:t>
      </w:r>
      <w:r>
        <w:rPr>
          <w:rFonts w:cs="Georgia" w:hAnsi="Georgia" w:eastAsia="Georgia" w:ascii="Georgia"/>
          <w:spacing w:val="0"/>
          <w:w w:val="100"/>
          <w:position w:val="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45" w:lineRule="exact" w:line="220"/>
        <w:ind w:left="820" w:right="76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Ambitious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compassionate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graduate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nurse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aspiring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practice,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acquire,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improve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skills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promote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health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across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the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nursing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care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continuum.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Desire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improve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the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health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well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being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the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community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serve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using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collaborative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approach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quality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care.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Honest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ethical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nurse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who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will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prioritize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effectively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follow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through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commitments.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Motivated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positively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impact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educate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patients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utilizing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thorough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time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management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skills.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Seeking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guidance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obtain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basic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knowledge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clinical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skills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necessary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function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independently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the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role.</w:t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00"/>
      </w:pPr>
      <w:r>
        <w:rPr>
          <w:rFonts w:cs="Georgia" w:hAnsi="Georgia" w:eastAsia="Georgia" w:ascii="Georgia"/>
          <w:position w:val="-1"/>
          <w:sz w:val="20"/>
          <w:szCs w:val="2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DU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C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T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I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O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N</w:t>
      </w:r>
      <w:r>
        <w:rPr>
          <w:rFonts w:cs="Georgia" w:hAnsi="Georgia" w:eastAsia="Georgia" w:ascii="Georgia"/>
          <w:spacing w:val="0"/>
          <w:w w:val="100"/>
          <w:position w:val="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Georgia" w:hAnsi="Georgia" w:eastAsia="Georgia" w:ascii="Georgia"/>
          <w:sz w:val="20"/>
          <w:szCs w:val="20"/>
        </w:rPr>
        <w:jc w:val="both"/>
        <w:spacing w:before="45" w:lineRule="exact" w:line="220"/>
        <w:ind w:left="820" w:right="1122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Bachelor’s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Science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Nursing;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Linfield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College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Portland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Campus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(Cumulative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GPA: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3.69)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Date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Linn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Benton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Community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College,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Albany,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                                                                    </w:t>
      </w:r>
      <w:r>
        <w:rPr>
          <w:rFonts w:cs="Georgia" w:hAnsi="Georgia" w:eastAsia="Georgia" w:ascii="Georgia"/>
          <w:spacing w:val="7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Date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Certified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Nursing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Assistant;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Mennonite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Village,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Albany,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                                          </w:t>
      </w:r>
      <w:r>
        <w:rPr>
          <w:rFonts w:cs="Georgia" w:hAnsi="Georgia" w:eastAsia="Georgia" w:ascii="Georgia"/>
          <w:spacing w:val="3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Date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00"/>
        <w:ind w:left="100"/>
      </w:pPr>
      <w:r>
        <w:rPr>
          <w:rFonts w:cs="Georgia" w:hAnsi="Georgia" w:eastAsia="Georgia" w:ascii="Georgia"/>
          <w:sz w:val="20"/>
          <w:szCs w:val="20"/>
        </w:rPr>
      </w:r>
      <w:r>
        <w:rPr>
          <w:rFonts w:cs="Georgia" w:hAnsi="Georgia" w:eastAsia="Georgia" w:ascii="Georgia"/>
          <w:spacing w:val="0"/>
          <w:w w:val="100"/>
          <w:sz w:val="20"/>
          <w:szCs w:val="20"/>
          <w:u w:val="single" w:color="000000"/>
        </w:rPr>
        <w:t>CL</w:t>
      </w:r>
      <w:r>
        <w:rPr>
          <w:rFonts w:cs="Georgia" w:hAnsi="Georgia" w:eastAsia="Georgia" w:ascii="Georgia"/>
          <w:spacing w:val="0"/>
          <w:w w:val="100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sz w:val="20"/>
          <w:szCs w:val="20"/>
          <w:u w:val="single" w:color="000000"/>
        </w:rPr>
        <w:t>I</w:t>
      </w:r>
      <w:r>
        <w:rPr>
          <w:rFonts w:cs="Georgia" w:hAnsi="Georgia" w:eastAsia="Georgia" w:ascii="Georgia"/>
          <w:spacing w:val="0"/>
          <w:w w:val="100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sz w:val="20"/>
          <w:szCs w:val="20"/>
          <w:u w:val="single" w:color="000000"/>
        </w:rPr>
        <w:t>NI</w:t>
      </w:r>
      <w:r>
        <w:rPr>
          <w:rFonts w:cs="Georgia" w:hAnsi="Georgia" w:eastAsia="Georgia" w:ascii="Georgia"/>
          <w:spacing w:val="0"/>
          <w:w w:val="100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sz w:val="20"/>
          <w:szCs w:val="20"/>
          <w:u w:val="single" w:color="000000"/>
        </w:rPr>
        <w:t>CAL</w:t>
      </w:r>
      <w:r>
        <w:rPr>
          <w:rFonts w:cs="Georgia" w:hAnsi="Georgia" w:eastAsia="Georgia" w:ascii="Georgia"/>
          <w:spacing w:val="0"/>
          <w:w w:val="100"/>
          <w:sz w:val="20"/>
          <w:szCs w:val="20"/>
          <w:u w:val="single" w:color="00000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  <w:u w:val="single" w:color="000000"/>
        </w:rPr>
        <w:t>EXPERI</w:t>
      </w:r>
      <w:r>
        <w:rPr>
          <w:rFonts w:cs="Georgia" w:hAnsi="Georgia" w:eastAsia="Georgia" w:ascii="Georgia"/>
          <w:spacing w:val="0"/>
          <w:w w:val="100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sz w:val="20"/>
          <w:szCs w:val="20"/>
          <w:u w:val="single" w:color="000000"/>
        </w:rPr>
        <w:t>ENCE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8"/>
        <w:ind w:left="82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966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total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clinical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hours: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168-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Senior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Practicum: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Kaiser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Sunnyside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Medical/Surgical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(Stroke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Telemetry)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84-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Management: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Legacy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Emanuel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Children’s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Services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126-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Acute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Care: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Providence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St.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Vincent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Medical/Surgical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(Telemetry)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126-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Mental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Health: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Portland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Oregon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State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Hospital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84-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Maternal-child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Health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Challenges: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Kaiser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Sunnyside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126-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Chronic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care: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Town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Center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Village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84-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Clinical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Nursing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Skills: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Vermont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Hills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84-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Community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Health: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Oregon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Adult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Immunization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Coalition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84-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Socialization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Foundations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Nursing: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Robison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Jewish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Health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Center</w:t>
      </w:r>
    </w:p>
    <w:p>
      <w:pPr>
        <w:rPr>
          <w:sz w:val="20"/>
          <w:szCs w:val="20"/>
        </w:rPr>
        <w:jc w:val="left"/>
        <w:spacing w:before="11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00"/>
      </w:pPr>
      <w:r>
        <w:rPr>
          <w:rFonts w:cs="Georgia" w:hAnsi="Georgia" w:eastAsia="Georgia" w:ascii="Georgia"/>
          <w:position w:val="-1"/>
          <w:sz w:val="20"/>
          <w:szCs w:val="2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R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L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V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N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T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SK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I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L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L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S/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A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T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T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R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I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B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U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T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S</w:t>
      </w:r>
      <w:r>
        <w:rPr>
          <w:rFonts w:cs="Georgia" w:hAnsi="Georgia" w:eastAsia="Georgia" w:ascii="Georgia"/>
          <w:spacing w:val="0"/>
          <w:w w:val="100"/>
          <w:position w:val="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8"/>
        <w:ind w:left="82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Ability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ensure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quality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care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safety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adults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children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820" w:right="3865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Effective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working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independently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part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interdisciplinary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team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Strong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commitment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patients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other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health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care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members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Linfield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College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Dean’s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List,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Fall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2011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82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Sigma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Theta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Tau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candidate,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International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Honor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Society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Nursing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82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National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Student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Nurses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Association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member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82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Basic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Life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Support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for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Healthcare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Provider</w:t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00"/>
      </w:pPr>
      <w:r>
        <w:rPr>
          <w:rFonts w:cs="Georgia" w:hAnsi="Georgia" w:eastAsia="Georgia" w:ascii="Georgia"/>
          <w:position w:val="-1"/>
          <w:sz w:val="20"/>
          <w:szCs w:val="2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WO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RK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 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X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PE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RIE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N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C</w:t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</w:r>
      <w:r>
        <w:rPr>
          <w:rFonts w:cs="Georgia" w:hAnsi="Georgia" w:eastAsia="Georgia" w:ascii="Georgia"/>
          <w:spacing w:val="0"/>
          <w:w w:val="100"/>
          <w:position w:val="-1"/>
          <w:sz w:val="20"/>
          <w:szCs w:val="20"/>
          <w:u w:val="single" w:color="000000"/>
        </w:rPr>
        <w:t>E</w:t>
      </w:r>
      <w:r>
        <w:rPr>
          <w:rFonts w:cs="Georgia" w:hAnsi="Georgia" w:eastAsia="Georgia" w:ascii="Georgia"/>
          <w:spacing w:val="0"/>
          <w:w w:val="100"/>
          <w:position w:val="0"/>
          <w:sz w:val="20"/>
          <w:szCs w:val="20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before="38"/>
        <w:ind w:left="820"/>
      </w:pP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Prestige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Care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Inc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Vancouver,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WA,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                                                                    </w:t>
      </w:r>
      <w:r>
        <w:rPr>
          <w:rFonts w:cs="Georgia" w:hAnsi="Georgia" w:eastAsia="Georgia" w:ascii="Georgia"/>
          <w:spacing w:val="26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Date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Work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agency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CNA,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ensuring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high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quality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care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patients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Improve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health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both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skilled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rehab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long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term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settings</w:t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20"/>
      </w:pP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Timberview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Care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Center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Albany,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                                                              </w:t>
      </w:r>
      <w:r>
        <w:rPr>
          <w:rFonts w:cs="Georgia" w:hAnsi="Georgia" w:eastAsia="Georgia" w:ascii="Georgia"/>
          <w:spacing w:val="19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Date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Worked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CAN,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ensuring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high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quality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care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patients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Improve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health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in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both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skilled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rehab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long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term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settings</w:t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20"/>
      </w:pP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South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Albany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Community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Church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Albany,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                                             </w:t>
      </w:r>
      <w:r>
        <w:rPr>
          <w:rFonts w:cs="Georgia" w:hAnsi="Georgia" w:eastAsia="Georgia" w:ascii="Georgia"/>
          <w:spacing w:val="23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Date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Worked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receptionist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office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assistant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Strong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customer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service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skills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commitment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to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staff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visitors</w:t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Georgia" w:hAnsi="Georgia" w:eastAsia="Georgia" w:ascii="Georgia"/>
          <w:sz w:val="20"/>
          <w:szCs w:val="20"/>
        </w:rPr>
        <w:jc w:val="left"/>
        <w:ind w:left="820"/>
      </w:pPr>
      <w:r>
        <w:rPr>
          <w:rFonts w:cs="Georgia" w:hAnsi="Georgia" w:eastAsia="Georgia" w:ascii="Georgia"/>
          <w:i/>
          <w:spacing w:val="0"/>
          <w:w w:val="100"/>
          <w:sz w:val="20"/>
          <w:szCs w:val="20"/>
        </w:rPr>
        <w:t>Sears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Albany,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OR,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                                                                                                                         </w:t>
      </w:r>
      <w:r>
        <w:rPr>
          <w:rFonts w:cs="Georgia" w:hAnsi="Georgia" w:eastAsia="Georgia" w:ascii="Georgia"/>
          <w:spacing w:val="38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Date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1540"/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Worked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independently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cashier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while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being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part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of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retail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team</w:t>
      </w:r>
    </w:p>
    <w:p>
      <w:pPr>
        <w:rPr>
          <w:rFonts w:cs="Georgia" w:hAnsi="Georgia" w:eastAsia="Georgia" w:ascii="Georgia"/>
          <w:sz w:val="20"/>
          <w:szCs w:val="20"/>
        </w:rPr>
        <w:jc w:val="left"/>
        <w:spacing w:lineRule="exact" w:line="220"/>
        <w:ind w:left="820"/>
        <w:sectPr>
          <w:pgMar w:header="0" w:footer="0" w:top="980" w:bottom="280" w:left="620" w:right="660"/>
          <w:headerReference w:type="default" r:id="rId16"/>
          <w:pgSz w:w="12240" w:h="15840"/>
        </w:sectPr>
      </w:pPr>
      <w:r>
        <w:rPr>
          <w:rFonts w:cs="Georgia" w:hAnsi="Georgia" w:eastAsia="Georgia" w:ascii="Georgia"/>
          <w:spacing w:val="0"/>
          <w:w w:val="100"/>
          <w:sz w:val="20"/>
          <w:szCs w:val="20"/>
        </w:rPr>
        <w:t>Strong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customer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service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skills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and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 </w:t>
      </w:r>
      <w:r>
        <w:rPr>
          <w:rFonts w:cs="Georgia" w:hAnsi="Georgia" w:eastAsia="Georgia" w:ascii="Georgia"/>
          <w:spacing w:val="0"/>
          <w:w w:val="100"/>
          <w:sz w:val="20"/>
          <w:szCs w:val="20"/>
        </w:rPr>
        <w:t>commitment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Century Gothic" w:hAnsi="Century Gothic" w:eastAsia="Century Gothic" w:ascii="Century Gothic"/>
          <w:sz w:val="18"/>
          <w:szCs w:val="18"/>
        </w:rPr>
        <w:jc w:val="center"/>
        <w:spacing w:before="26"/>
        <w:ind w:left="4446" w:right="4346"/>
      </w:pP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Phone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–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Add</w:t>
      </w:r>
      <w:r>
        <w:rPr>
          <w:rFonts w:cs="Century Gothic" w:hAnsi="Century Gothic" w:eastAsia="Century Gothic" w:ascii="Century Gothic"/>
          <w:spacing w:val="-1"/>
          <w:w w:val="100"/>
          <w:sz w:val="18"/>
          <w:szCs w:val="18"/>
        </w:rPr>
        <w:t>r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ess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-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 </w:t>
      </w:r>
      <w:r>
        <w:rPr>
          <w:rFonts w:cs="Century Gothic" w:hAnsi="Century Gothic" w:eastAsia="Century Gothic" w:ascii="Century Gothic"/>
          <w:spacing w:val="0"/>
          <w:w w:val="100"/>
          <w:sz w:val="18"/>
          <w:szCs w:val="18"/>
        </w:rPr>
        <w:t>Email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EDUCATION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helor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Science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Nursing,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Linfield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Colle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hool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Nursing,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tland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Ore</w:t>
      </w:r>
      <w:r>
        <w:rPr>
          <w:rFonts w:cs="Garamond" w:hAnsi="Garamond" w:eastAsia="Garamond" w:ascii="Garamond"/>
          <w:spacing w:val="6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Date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CLINICAL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EXPERIENCE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NURS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419/Senior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Practicum: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7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eace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South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est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Hospital,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Intens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Care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Unit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(168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hrs)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auto" w:line="337"/>
        <w:ind w:left="820" w:right="61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416/Ste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ardship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unity: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eace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South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est,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SIM/Education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tment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(84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hrs)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318/Mate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&amp;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hild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Le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acy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Emma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uel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Childre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8"/>
          <w:w w:val="100"/>
          <w:sz w:val="24"/>
          <w:szCs w:val="24"/>
        </w:rPr>
        <w:t>’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Hospital,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medical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(84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hrs)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20" w:lineRule="auto" w:line="346"/>
        <w:ind w:left="820" w:right="186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316/Life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threatening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hallen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6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aiser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9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manente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neuro/telemet</w:t>
      </w:r>
      <w:r>
        <w:rPr>
          <w:rFonts w:cs="Garamond" w:hAnsi="Garamond" w:eastAsia="Garamond" w:ascii="Garamond"/>
          <w:spacing w:val="7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medical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(126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hrs)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313/Adapting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hallen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Coffee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Creek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</w:t>
      </w:r>
      <w:r>
        <w:rPr>
          <w:rFonts w:cs="Garamond" w:hAnsi="Garamond" w:eastAsia="Garamond" w:ascii="Garamond"/>
          <w:spacing w:val="6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rectional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acilit</w:t>
      </w:r>
      <w:r>
        <w:rPr>
          <w:rFonts w:cs="Garamond" w:hAnsi="Garamond" w:eastAsia="Garamond" w:ascii="Garamond"/>
          <w:spacing w:val="-2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ome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18"/>
          <w:w w:val="100"/>
          <w:sz w:val="24"/>
          <w:szCs w:val="24"/>
        </w:rPr>
        <w:t>’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(126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hrs)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311/Clinical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skills: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quis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Mt.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1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abo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eriatric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(84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hrs)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NURS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213/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amily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&amp;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public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health: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ose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Apa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tment</w:t>
      </w:r>
      <w:r>
        <w:rPr>
          <w:rFonts w:cs="Garamond" w:hAnsi="Garamond" w:eastAsia="Garamond" w:ascii="Garamond"/>
          <w:spacing w:val="-7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ome</w:t>
      </w:r>
      <w:r>
        <w:rPr>
          <w:rFonts w:cs="Garamond" w:hAnsi="Garamond" w:eastAsia="Garamond" w:ascii="Garamond"/>
          <w:spacing w:val="-7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-18"/>
          <w:w w:val="100"/>
          <w:position w:val="1"/>
          <w:sz w:val="24"/>
          <w:szCs w:val="24"/>
        </w:rPr>
        <w:t>’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(84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hrs)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auto" w:line="337"/>
        <w:ind w:left="820" w:right="738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206/Society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&amp;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mental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Ore</w:t>
      </w:r>
      <w:r>
        <w:rPr>
          <w:rFonts w:cs="Garamond" w:hAnsi="Garamond" w:eastAsia="Garamond" w:ascii="Garamond"/>
          <w:spacing w:val="6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&amp;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Science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ersit</w:t>
      </w:r>
      <w:r>
        <w:rPr>
          <w:rFonts w:cs="Garamond" w:hAnsi="Garamond" w:eastAsia="Garamond" w:ascii="Garamond"/>
          <w:spacing w:val="-2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psy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hiatric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(126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hrs)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106/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helping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role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urse: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Highland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6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rac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eriatric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(84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hrs)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20"/>
        <w:ind w:left="100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BLS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care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viders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CLS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ce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tified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through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American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Association,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expires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Date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0"/>
        <w:ind w:left="100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Fluent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Spanish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ersation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medical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</w:t>
      </w:r>
      <w:r>
        <w:rPr>
          <w:rFonts w:cs="Garamond" w:hAnsi="Garamond" w:eastAsia="Garamond" w:ascii="Garamond"/>
          <w:spacing w:val="9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minolo</w:t>
      </w:r>
      <w:r>
        <w:rPr>
          <w:rFonts w:cs="Garamond" w:hAnsi="Garamond" w:eastAsia="Garamond" w:ascii="Garamond"/>
          <w:spacing w:val="9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ACHIEVEMENTS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/ACTIVITIES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Sigma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4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heta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1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au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(Inte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national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Nursing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Honor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Society)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member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0" w:lineRule="auto" w:line="266"/>
        <w:ind w:left="220" w:right="790" w:hanging="120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President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student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anization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vimiento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Estudiantil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Chicano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Aztlán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(MEChA);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promote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higher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education,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cultura,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historia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Latino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unity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auto" w:line="266"/>
        <w:ind w:left="220" w:right="231" w:hanging="120"/>
      </w:pPr>
      <w:r>
        <w:pict>
          <v:group style="position:absolute;margin-left:36.5pt;margin-top:-30.3082pt;width:503.447pt;height:30.9001pt;mso-position-horizontal-relative:page;mso-position-vertical-relative:paragraph;z-index:-2316" coordorigin="730,-606" coordsize="10069,618">
            <v:shape style="position:absolute;left:3928;top:-596;width:6861;height:299" coordorigin="3928,-596" coordsize="6861,299" path="m3928,-297l10789,-297,10789,-596,3928,-596,3928,-297xe" filled="t" fillcolor="#FFFFED" stroked="f">
              <v:path arrowok="t"/>
              <v:fill/>
            </v:shape>
            <v:shape style="position:absolute;left:740;top:-297;width:5346;height:299" coordorigin="740,-297" coordsize="5346,299" path="m740,2l6086,2,6086,-297,740,-297,740,2xe" filled="t" fillcolor="#FFFFED" stroked="f">
              <v:path arrowok="t"/>
              <v:fill/>
            </v:shape>
            <w10:wrap type="none"/>
          </v:group>
        </w:pic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President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student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anization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Students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Without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Borders;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promote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global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areness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unity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0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National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Association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Hispanic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Nurses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(NAHN)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member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0"/>
        <w:ind w:left="100"/>
      </w:pPr>
      <w:r>
        <w:rPr>
          <w:rFonts w:cs="Garamond" w:hAnsi="Garamond" w:eastAsia="Garamond" w:ascii="Garamond"/>
          <w:spacing w:val="-17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olunteer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Alone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(NO</w:t>
      </w:r>
      <w:r>
        <w:rPr>
          <w:rFonts w:cs="Garamond" w:hAnsi="Garamond" w:eastAsia="Garamond" w:ascii="Garamond"/>
          <w:spacing w:val="-12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A),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viding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companionship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those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72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hrs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life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0"/>
        <w:ind w:left="100"/>
      </w:pPr>
      <w:r>
        <w:rPr>
          <w:rFonts w:cs="Garamond" w:hAnsi="Garamond" w:eastAsia="Garamond" w:ascii="Garamond"/>
          <w:spacing w:val="-17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olunteer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Impact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est,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unity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anization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ents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alleviates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effects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ty</w:t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RELATED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7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ORK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EXPERIENCE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Hospital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Atlantida,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La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Ceiba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Honduras,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Nu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sing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20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olunteer/Medical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aide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676"/>
      </w:pPr>
      <w:r>
        <w:rPr>
          <w:rFonts w:cs="Segoe MDL2 Assets" w:hAnsi="Segoe MDL2 Assets" w:eastAsia="Segoe MDL2 Assets" w:ascii="Segoe MDL2 Assets"/>
          <w:spacing w:val="0"/>
          <w:w w:val="79"/>
          <w:position w:val="-1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position w:val="-1"/>
          <w:sz w:val="24"/>
          <w:szCs w:val="24"/>
        </w:rPr>
        <w:t>                         </w:t>
      </w:r>
      <w:r>
        <w:rPr>
          <w:rFonts w:cs="Segoe MDL2 Assets" w:hAnsi="Segoe MDL2 Assets" w:eastAsia="Segoe MDL2 Assets" w:ascii="Segoe MDL2 Assets"/>
          <w:spacing w:val="47"/>
          <w:w w:val="79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spacing w:val="-20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6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nment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prima</w:t>
      </w:r>
      <w:r>
        <w:rPr>
          <w:rFonts w:cs="Garamond" w:hAnsi="Garamond" w:eastAsia="Garamond" w:ascii="Garamond"/>
          <w:spacing w:val="7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care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clinic/hospital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assisting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care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26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team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pr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viding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treatments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gunshot/stabbing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ound</w:t>
      </w:r>
      <w:r>
        <w:rPr>
          <w:rFonts w:cs="Garamond" w:hAnsi="Garamond" w:eastAsia="Garamond" w:ascii="Garamond"/>
          <w:spacing w:val="-7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post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car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administration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260"/>
      </w:pP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accines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&amp;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education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pre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ention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com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unicable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diseases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non-com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unicable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26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diseases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676"/>
      </w:pPr>
      <w:r>
        <w:rPr>
          <w:rFonts w:cs="Segoe MDL2 Assets" w:hAnsi="Segoe MDL2 Assets" w:eastAsia="Segoe MDL2 Assets" w:ascii="Segoe MDL2 Assets"/>
          <w:spacing w:val="0"/>
          <w:w w:val="79"/>
          <w:position w:val="-1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position w:val="-1"/>
          <w:sz w:val="24"/>
          <w:szCs w:val="24"/>
        </w:rPr>
        <w:t>                         </w:t>
      </w:r>
      <w:r>
        <w:rPr>
          <w:rFonts w:cs="Segoe MDL2 Assets" w:hAnsi="Segoe MDL2 Assets" w:eastAsia="Segoe MDL2 Assets" w:ascii="Segoe MDL2 Assets"/>
          <w:spacing w:val="47"/>
          <w:w w:val="79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Utilized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Spanish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speaking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skills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com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unicate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care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bet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een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patients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other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26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American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olunteers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Ca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Center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East/Extendica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5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tland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82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Ce</w:t>
      </w:r>
      <w:r>
        <w:rPr>
          <w:rFonts w:cs="Garamond" w:hAnsi="Garamond" w:eastAsia="Garamond" w:ascii="Garamond"/>
          <w:b/>
          <w:spacing w:val="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tified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Med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Aide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Ce</w:t>
      </w:r>
      <w:r>
        <w:rPr>
          <w:rFonts w:cs="Garamond" w:hAnsi="Garamond" w:eastAsia="Garamond" w:ascii="Garamond"/>
          <w:b/>
          <w:spacing w:val="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tified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Nu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sing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Assistant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676"/>
      </w:pPr>
      <w:r>
        <w:rPr>
          <w:rFonts w:cs="Segoe MDL2 Assets" w:hAnsi="Segoe MDL2 Assets" w:eastAsia="Segoe MDL2 Assets" w:ascii="Segoe MDL2 Assets"/>
          <w:spacing w:val="0"/>
          <w:w w:val="79"/>
          <w:position w:val="-1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position w:val="-1"/>
          <w:sz w:val="24"/>
          <w:szCs w:val="24"/>
        </w:rPr>
        <w:t>                         </w:t>
      </w:r>
      <w:r>
        <w:rPr>
          <w:rFonts w:cs="Segoe MDL2 Assets" w:hAnsi="Segoe MDL2 Assets" w:eastAsia="Segoe MDL2 Assets" w:ascii="Segoe MDL2 Assets"/>
          <w:spacing w:val="47"/>
          <w:w w:val="79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Administer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ha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daily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medications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residents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while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foll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wing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state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guidelines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676"/>
      </w:pPr>
      <w:r>
        <w:rPr>
          <w:rFonts w:cs="Segoe MDL2 Assets" w:hAnsi="Segoe MDL2 Assets" w:eastAsia="Segoe MDL2 Assets" w:ascii="Segoe MDL2 Assets"/>
          <w:spacing w:val="0"/>
          <w:w w:val="79"/>
          <w:position w:val="-1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position w:val="-1"/>
          <w:sz w:val="24"/>
          <w:szCs w:val="24"/>
        </w:rPr>
        <w:t>                         </w:t>
      </w:r>
      <w:r>
        <w:rPr>
          <w:rFonts w:cs="Segoe MDL2 Assets" w:hAnsi="Segoe MDL2 Assets" w:eastAsia="Segoe MDL2 Assets" w:ascii="Segoe MDL2 Assets"/>
          <w:spacing w:val="47"/>
          <w:w w:val="79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Pr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vide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assist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AD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spacing w:val="-18"/>
          <w:w w:val="100"/>
          <w:position w:val="1"/>
          <w:sz w:val="24"/>
          <w:szCs w:val="24"/>
        </w:rPr>
        <w:t>’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s;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feed,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bathe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6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room,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ta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vital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signs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676"/>
        <w:sectPr>
          <w:pgMar w:header="759" w:footer="0" w:top="960" w:bottom="280" w:left="640" w:right="680"/>
          <w:headerReference w:type="default" r:id="rId17"/>
          <w:pgSz w:w="12240" w:h="15840"/>
        </w:sectPr>
      </w:pPr>
      <w:r>
        <w:rPr>
          <w:rFonts w:cs="Segoe MDL2 Assets" w:hAnsi="Segoe MDL2 Assets" w:eastAsia="Segoe MDL2 Assets" w:ascii="Segoe MDL2 Assets"/>
          <w:spacing w:val="0"/>
          <w:w w:val="79"/>
          <w:position w:val="-1"/>
          <w:sz w:val="24"/>
          <w:szCs w:val="24"/>
        </w:rPr>
        <w:t></w:t>
      </w:r>
      <w:r>
        <w:rPr>
          <w:rFonts w:cs="Segoe MDL2 Assets" w:hAnsi="Segoe MDL2 Assets" w:eastAsia="Segoe MDL2 Assets" w:ascii="Segoe MDL2 Assets"/>
          <w:spacing w:val="0"/>
          <w:w w:val="79"/>
          <w:position w:val="-1"/>
          <w:sz w:val="24"/>
          <w:szCs w:val="24"/>
        </w:rPr>
        <w:t>                         </w:t>
      </w:r>
      <w:r>
        <w:rPr>
          <w:rFonts w:cs="Segoe MDL2 Assets" w:hAnsi="Segoe MDL2 Assets" w:eastAsia="Segoe MDL2 Assets" w:ascii="Segoe MDL2 Assets"/>
          <w:spacing w:val="47"/>
          <w:w w:val="79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Obse</w:t>
      </w:r>
      <w:r>
        <w:rPr>
          <w:rFonts w:cs="Garamond" w:hAnsi="Garamond" w:eastAsia="Garamond" w:ascii="Garamond"/>
          <w:spacing w:val="9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patient</w:t>
      </w:r>
      <w:r>
        <w:rPr>
          <w:rFonts w:cs="Garamond" w:hAnsi="Garamond" w:eastAsia="Garamond" w:ascii="Garamond"/>
          <w:spacing w:val="-7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3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po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han</w:t>
      </w:r>
      <w:r>
        <w:rPr>
          <w:rFonts w:cs="Garamond" w:hAnsi="Garamond" w:eastAsia="Garamond" w:ascii="Garamond"/>
          <w:spacing w:val="4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condition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responses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treatment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har</w:t>
      </w:r>
      <w:r>
        <w:rPr>
          <w:rFonts w:cs="Garamond" w:hAnsi="Garamond" w:eastAsia="Garamond" w:ascii="Garamond"/>
          <w:spacing w:val="4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urse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Engravers MT" w:hAnsi="Engravers MT" w:eastAsia="Engravers MT" w:ascii="Engravers MT"/>
          <w:sz w:val="36"/>
          <w:szCs w:val="36"/>
        </w:rPr>
        <w:jc w:val="center"/>
        <w:spacing w:before="42" w:lineRule="exact" w:line="400"/>
        <w:ind w:left="4780" w:right="4760"/>
      </w:pPr>
      <w:r>
        <w:rPr>
          <w:rFonts w:cs="Engravers MT" w:hAnsi="Engravers MT" w:eastAsia="Engravers MT" w:ascii="Engravers MT"/>
          <w:position w:val="-1"/>
          <w:sz w:val="36"/>
          <w:szCs w:val="36"/>
        </w:rPr>
      </w:r>
      <w:r>
        <w:rPr>
          <w:rFonts w:cs="Engravers MT" w:hAnsi="Engravers MT" w:eastAsia="Engravers MT" w:ascii="Engravers MT"/>
          <w:spacing w:val="0"/>
          <w:w w:val="100"/>
          <w:position w:val="-1"/>
          <w:sz w:val="36"/>
          <w:szCs w:val="36"/>
          <w:u w:val="single" w:color="000000"/>
        </w:rPr>
        <w:t>NAM</w:t>
      </w:r>
      <w:r>
        <w:rPr>
          <w:rFonts w:cs="Engravers MT" w:hAnsi="Engravers MT" w:eastAsia="Engravers MT" w:ascii="Engravers MT"/>
          <w:spacing w:val="0"/>
          <w:w w:val="100"/>
          <w:position w:val="-1"/>
          <w:sz w:val="36"/>
          <w:szCs w:val="36"/>
          <w:u w:val="single" w:color="000000"/>
        </w:rPr>
      </w:r>
      <w:r>
        <w:rPr>
          <w:rFonts w:cs="Engravers MT" w:hAnsi="Engravers MT" w:eastAsia="Engravers MT" w:ascii="Engravers MT"/>
          <w:spacing w:val="0"/>
          <w:w w:val="100"/>
          <w:position w:val="-1"/>
          <w:sz w:val="36"/>
          <w:szCs w:val="36"/>
          <w:u w:val="single" w:color="000000"/>
        </w:rPr>
        <w:t>E</w:t>
      </w:r>
      <w:r>
        <w:rPr>
          <w:rFonts w:cs="Engravers MT" w:hAnsi="Engravers MT" w:eastAsia="Engravers MT" w:ascii="Engravers MT"/>
          <w:spacing w:val="0"/>
          <w:w w:val="100"/>
          <w:position w:val="0"/>
          <w:sz w:val="36"/>
          <w:szCs w:val="36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329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Address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Portland,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Oregon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Zip|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Cell: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Email: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PROFESSIONAL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SUMMA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1" w:lineRule="exact" w:line="240"/>
        <w:ind w:left="100" w:right="6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competent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ficient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membe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dedicated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providing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quality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based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foundation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trust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built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through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establishment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rapport.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quick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stud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adaptable,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receptive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treatment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concepts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backed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recent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evidence.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20"/>
        <w:ind w:left="82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ficient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Electronic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Medical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Documentation,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trained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Epic.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Consistent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track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record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positive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feedback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from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clinical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instructors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preceptors.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Demonstration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leadership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through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organization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educational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events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Linfield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Good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94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Samaritan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School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Nursing.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EDUC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TION: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Bachelor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Science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Nursing,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Linfield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College,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McMinnville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Oregon,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Projected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Graduating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A: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CLINICAL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EXPERIENCE: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ind w:left="100" w:right="293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Peace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Health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Medical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Center: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Emergency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Department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(in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process)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168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Senior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Practicum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Performed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various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focused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assessments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establishing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prioritization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Performed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following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skills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site: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urinary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catheterization,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medication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administration,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trach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suctioning,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placement,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wound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dressing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changes,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colostomy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care.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also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intubations,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cardioversions.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20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OHSU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Partnership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Project:</w:t>
      </w:r>
      <w:r>
        <w:rPr>
          <w:rFonts w:cs="Arial" w:hAnsi="Arial" w:eastAsia="Arial" w:ascii="Arial"/>
          <w:b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HIV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Case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Management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Stewardship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Community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Kaiser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Permanente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Sunnyside:</w:t>
      </w:r>
      <w:r>
        <w:rPr>
          <w:rFonts w:cs="Arial" w:hAnsi="Arial" w:eastAsia="Arial" w:ascii="Arial"/>
          <w:b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Med-Surg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elemetry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Unit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126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Acute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House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Portland:</w:t>
      </w:r>
      <w:r>
        <w:rPr>
          <w:rFonts w:cs="Arial" w:hAnsi="Arial" w:eastAsia="Arial" w:ascii="Arial"/>
          <w:b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HIV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live-in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Care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Facility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126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Chronic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Kaiser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Permanente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Sunnyside:</w:t>
      </w:r>
      <w:r>
        <w:rPr>
          <w:rFonts w:cs="Arial" w:hAnsi="Arial" w:eastAsia="Arial" w:ascii="Arial"/>
          <w:b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Labor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Delivery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Maternal-Child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Health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Milwaukee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Convalescent-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Long-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Care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Nursing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Skills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Hillsboro,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Community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Community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Services|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Family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Health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Portland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Providence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Medical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Center: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Chemical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Dependency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126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Mental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Health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Maryville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Nursing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Home:</w:t>
      </w:r>
      <w:r>
        <w:rPr>
          <w:rFonts w:cs="Arial" w:hAnsi="Arial" w:eastAsia="Arial" w:ascii="Arial"/>
          <w:b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Long-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Care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hours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|Nursing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Foundations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WORK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EXPERIENCE: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se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Po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rt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                 </w:t>
      </w:r>
      <w:r>
        <w:rPr>
          <w:rFonts w:cs="Arial" w:hAnsi="Arial" w:eastAsia="Arial" w:ascii="Arial"/>
          <w:spacing w:val="5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On-Call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Caregiver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</w:t>
      </w:r>
      <w:r>
        <w:rPr>
          <w:rFonts w:cs="Arial" w:hAnsi="Arial" w:eastAsia="Arial" w:ascii="Arial"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Present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ind w:left="100" w:right="45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Provide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services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HI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-infected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adults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varying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levels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acuit</w:t>
      </w:r>
      <w:r>
        <w:rPr>
          <w:rFonts w:cs="Arial" w:hAnsi="Arial" w:eastAsia="Arial" w:ascii="Arial"/>
          <w:spacing w:val="-16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nursing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needed.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Patient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transfers,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Food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preparation,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assistance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eating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bathing,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routine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blood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glucose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checks,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hose,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Foley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etc.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20"/>
        <w:ind w:left="100"/>
      </w:pPr>
      <w:r>
        <w:rPr>
          <w:rFonts w:cs="Arial" w:hAnsi="Arial" w:eastAsia="Arial" w:ascii="Arial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Au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ma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2"/>
          <w:szCs w:val="22"/>
          <w:u w:val="single" w:color="000000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Field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4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echnician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</w:t>
      </w:r>
      <w:r>
        <w:rPr>
          <w:rFonts w:cs="Arial" w:hAnsi="Arial" w:eastAsia="Arial" w:ascii="Arial"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ind w:left="100" w:right="11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Installed,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upgraded,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repaired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automatic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entry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way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gates.</w:t>
      </w:r>
      <w:r>
        <w:rPr>
          <w:rFonts w:cs="Arial" w:hAnsi="Arial" w:eastAsia="Arial" w:ascii="Arial"/>
          <w:spacing w:val="4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Assisted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quotes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proposals.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8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rained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teams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technicians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complete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projects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timely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manne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ACTIVITIES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ACHIEVEMENTS: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Linfield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College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Queer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Club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President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President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</w:t>
      </w:r>
    </w:p>
    <w:p>
      <w:pPr>
        <w:rPr>
          <w:rFonts w:cs="Arial" w:hAnsi="Arial" w:eastAsia="Arial" w:ascii="Arial"/>
          <w:sz w:val="22"/>
          <w:szCs w:val="22"/>
        </w:rPr>
        <w:tabs>
          <w:tab w:pos="1180" w:val="left"/>
        </w:tabs>
        <w:jc w:val="left"/>
        <w:spacing w:before="1" w:lineRule="exact" w:line="240"/>
        <w:ind w:left="1180" w:right="414" w:hanging="3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3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position w:val="3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Organized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Quarterly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Educational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presentations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Queer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Health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issues,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including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HIV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in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nursing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practice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-8"/>
          <w:w w:val="100"/>
          <w:position w:val="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rans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health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  <w:t>concerns.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20"/>
        <w:ind w:left="10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Pacquet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Scholarship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Recipient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Peterson-Grimes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Scholarship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Recipient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Linfield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College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Resource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Network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Student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Mentor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CERTIFIC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TIONS: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Basic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Life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Support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Healthcare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Providers,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expires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/>
        <w:sectPr>
          <w:pgMar w:header="0" w:footer="0" w:top="1040" w:bottom="280" w:left="620" w:right="620"/>
          <w:headerReference w:type="default" r:id="rId18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Advanced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Cardiac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Life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Support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Basic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Life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Support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Renewal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course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taken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Date.</w:t>
      </w:r>
    </w:p>
    <w:p>
      <w:pPr>
        <w:rPr>
          <w:rFonts w:cs="Arial Black" w:hAnsi="Arial Black" w:eastAsia="Arial Black" w:ascii="Arial Black"/>
          <w:sz w:val="44"/>
          <w:szCs w:val="44"/>
        </w:rPr>
        <w:jc w:val="center"/>
        <w:spacing w:lineRule="exact" w:line="560"/>
        <w:ind w:left="4758" w:right="4678"/>
      </w:pPr>
      <w:r>
        <w:rPr>
          <w:rFonts w:cs="Arial Black" w:hAnsi="Arial Black" w:eastAsia="Arial Black" w:ascii="Arial Black"/>
          <w:b/>
          <w:spacing w:val="-4"/>
          <w:w w:val="100"/>
          <w:position w:val="2"/>
          <w:sz w:val="44"/>
          <w:szCs w:val="44"/>
        </w:rPr>
        <w:t>N</w:t>
      </w:r>
      <w:r>
        <w:rPr>
          <w:rFonts w:cs="Arial Black" w:hAnsi="Arial Black" w:eastAsia="Arial Black" w:ascii="Arial Black"/>
          <w:b/>
          <w:spacing w:val="0"/>
          <w:w w:val="100"/>
          <w:position w:val="2"/>
          <w:sz w:val="44"/>
          <w:szCs w:val="44"/>
        </w:rPr>
        <w:t>AME</w:t>
      </w:r>
      <w:r>
        <w:rPr>
          <w:rFonts w:cs="Arial Black" w:hAnsi="Arial Black" w:eastAsia="Arial Black" w:ascii="Arial Black"/>
          <w:spacing w:val="0"/>
          <w:w w:val="100"/>
          <w:position w:val="0"/>
          <w:sz w:val="44"/>
          <w:szCs w:val="4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96"/>
        <w:ind w:left="3860" w:right="378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Address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Address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34"/>
          <w:w w:val="13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34"/>
          <w:w w:val="13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Email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32"/>
          <w:szCs w:val="32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exact" w:line="220"/>
        <w:ind w:left="140" w:right="147"/>
      </w:pPr>
      <w:r>
        <w:pict>
          <v:group style="position:absolute;margin-left:37pt;margin-top:34.25pt;width:469pt;height:0pt;mso-position-horizontal-relative:page;mso-position-vertical-relative:paragraph;z-index:-2315" coordorigin="740,685" coordsize="9380,0">
            <v:shape style="position:absolute;left:740;top:685;width:9380;height:0" coordorigin="740,685" coordsize="9380,0" path="m740,685l10120,685e" filled="f" stroked="t" strokeweight="1.6pt" strokecolor="#A0A0A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Seeking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improve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wellbeing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people,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patients,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communit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integral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organization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highest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quality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respect,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excellence,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innovation.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32"/>
          <w:szCs w:val="32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3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Bachelor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Science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60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Linfield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College,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Portland,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Bachelor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0" w:lineRule="exact" w:line="220"/>
        <w:ind w:left="860"/>
      </w:pPr>
      <w:r>
        <w:rPr>
          <w:rFonts w:cs="Arial" w:hAnsi="Arial" w:eastAsia="Arial" w:ascii="Arial"/>
          <w:i/>
          <w:spacing w:val="-2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illamette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University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Salem,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0"/>
          <w:szCs w:val="20"/>
        </w:rPr>
        <w:t>Oregon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07" w:hRule="exact"/>
        </w:trPr>
        <w:tc>
          <w:tcPr>
            <w:tcW w:w="3668" w:type="dxa"/>
            <w:gridSpan w:val="2"/>
            <w:tcBorders>
              <w:top w:val="single" w:sz="13" w:space="0" w:color="A0A0A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32"/>
                <w:szCs w:val="32"/>
              </w:rPr>
              <w:jc w:val="left"/>
              <w:spacing w:before="30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32"/>
                <w:szCs w:val="32"/>
              </w:rPr>
              <w:t>Clinical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32"/>
                <w:szCs w:val="3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32"/>
                <w:szCs w:val="32"/>
              </w:rPr>
              <w:t>Experience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2"/>
                <w:szCs w:val="3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3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Southwest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Medical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Center</w:t>
            </w:r>
          </w:p>
        </w:tc>
        <w:tc>
          <w:tcPr>
            <w:tcW w:w="3048" w:type="dxa"/>
            <w:tcBorders>
              <w:top w:val="single" w:sz="13" w:space="0" w:color="A0A0A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692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Pediatrics</w:t>
            </w:r>
          </w:p>
        </w:tc>
        <w:tc>
          <w:tcPr>
            <w:tcW w:w="2704" w:type="dxa"/>
            <w:tcBorders>
              <w:top w:val="single" w:sz="13" w:space="0" w:color="A0A0A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52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Senior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Practicum</w:t>
            </w:r>
          </w:p>
        </w:tc>
        <w:tc>
          <w:tcPr>
            <w:tcW w:w="13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70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144hrs</w:t>
            </w:r>
          </w:p>
        </w:tc>
      </w:tr>
      <w:tr>
        <w:trPr>
          <w:trHeight w:val="330" w:hRule="exact"/>
        </w:trPr>
        <w:tc>
          <w:tcPr>
            <w:tcW w:w="3668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4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Salem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Hospital</w:t>
            </w:r>
          </w:p>
        </w:tc>
        <w:tc>
          <w:tcPr>
            <w:tcW w:w="3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4"/>
              <w:ind w:left="692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Pediatrics</w:t>
            </w:r>
          </w:p>
        </w:tc>
        <w:tc>
          <w:tcPr>
            <w:tcW w:w="27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4"/>
              <w:ind w:left="52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Stewardship</w:t>
            </w:r>
          </w:p>
        </w:tc>
        <w:tc>
          <w:tcPr>
            <w:tcW w:w="13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4"/>
              <w:ind w:left="70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84hrs</w:t>
            </w:r>
          </w:p>
        </w:tc>
      </w:tr>
      <w:tr>
        <w:trPr>
          <w:trHeight w:val="330" w:hRule="exact"/>
        </w:trPr>
        <w:tc>
          <w:tcPr>
            <w:tcW w:w="3668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4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Providence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St.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incent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Hospital</w:t>
            </w:r>
          </w:p>
        </w:tc>
        <w:tc>
          <w:tcPr>
            <w:tcW w:w="3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4"/>
              <w:ind w:left="689"/>
            </w:pPr>
            <w:r>
              <w:rPr>
                <w:rFonts w:cs="Arial" w:hAnsi="Arial" w:eastAsia="Arial" w:ascii="Arial"/>
                <w:spacing w:val="-2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elemetry</w:t>
            </w:r>
          </w:p>
        </w:tc>
        <w:tc>
          <w:tcPr>
            <w:tcW w:w="27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4"/>
              <w:ind w:left="513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Acute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Care</w:t>
            </w:r>
          </w:p>
        </w:tc>
        <w:tc>
          <w:tcPr>
            <w:tcW w:w="13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4"/>
              <w:ind w:left="70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126hrs</w:t>
            </w:r>
          </w:p>
        </w:tc>
      </w:tr>
      <w:tr>
        <w:trPr>
          <w:trHeight w:val="330" w:hRule="exact"/>
        </w:trPr>
        <w:tc>
          <w:tcPr>
            <w:tcW w:w="3668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4"/>
              <w:ind w:left="40"/>
            </w:pP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ibra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Hospital</w:t>
            </w:r>
          </w:p>
        </w:tc>
        <w:tc>
          <w:tcPr>
            <w:tcW w:w="3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4"/>
              <w:ind w:left="692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Medical-Surgical</w:t>
            </w:r>
          </w:p>
        </w:tc>
        <w:tc>
          <w:tcPr>
            <w:tcW w:w="27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4"/>
              <w:ind w:left="52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Chronic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Illness</w:t>
            </w:r>
          </w:p>
        </w:tc>
        <w:tc>
          <w:tcPr>
            <w:tcW w:w="13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4"/>
              <w:ind w:left="70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126hrs</w:t>
            </w:r>
          </w:p>
        </w:tc>
      </w:tr>
      <w:tr>
        <w:trPr>
          <w:trHeight w:val="330" w:hRule="exact"/>
        </w:trPr>
        <w:tc>
          <w:tcPr>
            <w:tcW w:w="3668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4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Legacy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Emanuel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Hospital</w:t>
            </w:r>
          </w:p>
        </w:tc>
        <w:tc>
          <w:tcPr>
            <w:tcW w:w="3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4"/>
              <w:ind w:left="692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Pediatrics</w:t>
            </w:r>
          </w:p>
        </w:tc>
        <w:tc>
          <w:tcPr>
            <w:tcW w:w="27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4"/>
              <w:ind w:left="52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Maternal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Child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Health</w:t>
            </w:r>
          </w:p>
        </w:tc>
        <w:tc>
          <w:tcPr>
            <w:tcW w:w="13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4"/>
              <w:ind w:left="70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84hrs</w:t>
            </w:r>
          </w:p>
        </w:tc>
      </w:tr>
      <w:tr>
        <w:trPr>
          <w:trHeight w:val="330" w:hRule="exact"/>
        </w:trPr>
        <w:tc>
          <w:tcPr>
            <w:tcW w:w="3668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4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Portland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Oregon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State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Hospital</w:t>
            </w:r>
          </w:p>
        </w:tc>
        <w:tc>
          <w:tcPr>
            <w:tcW w:w="3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4"/>
              <w:ind w:left="692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Inpatient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Psychiatry</w:t>
            </w:r>
          </w:p>
        </w:tc>
        <w:tc>
          <w:tcPr>
            <w:tcW w:w="27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4"/>
              <w:ind w:left="52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Mental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Health</w:t>
            </w:r>
          </w:p>
        </w:tc>
        <w:tc>
          <w:tcPr>
            <w:tcW w:w="13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4"/>
              <w:ind w:left="70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126hrs</w:t>
            </w:r>
          </w:p>
        </w:tc>
      </w:tr>
      <w:tr>
        <w:trPr>
          <w:trHeight w:val="623" w:hRule="exact"/>
        </w:trPr>
        <w:tc>
          <w:tcPr>
            <w:tcW w:w="3668" w:type="dxa"/>
            <w:gridSpan w:val="2"/>
            <w:tcBorders>
              <w:top w:val="nil" w:sz="6" w:space="0" w:color="auto"/>
              <w:left w:val="nil" w:sz="6" w:space="0" w:color="auto"/>
              <w:bottom w:val="single" w:sz="13" w:space="0" w:color="A0A0A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4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Robison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Jewish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Health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Center</w:t>
            </w:r>
          </w:p>
        </w:tc>
        <w:tc>
          <w:tcPr>
            <w:tcW w:w="3048" w:type="dxa"/>
            <w:tcBorders>
              <w:top w:val="nil" w:sz="6" w:space="0" w:color="auto"/>
              <w:left w:val="nil" w:sz="6" w:space="0" w:color="auto"/>
              <w:bottom w:val="single" w:sz="13" w:space="0" w:color="A0A0A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4"/>
              <w:ind w:left="693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Long-</w:t>
            </w:r>
            <w:r>
              <w:rPr>
                <w:rFonts w:cs="Arial" w:hAnsi="Arial" w:eastAsia="Arial" w:ascii="Arial"/>
                <w:spacing w:val="-2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Care</w:t>
            </w:r>
          </w:p>
        </w:tc>
        <w:tc>
          <w:tcPr>
            <w:tcW w:w="2704" w:type="dxa"/>
            <w:tcBorders>
              <w:top w:val="nil" w:sz="6" w:space="0" w:color="auto"/>
              <w:left w:val="nil" w:sz="6" w:space="0" w:color="auto"/>
              <w:bottom w:val="single" w:sz="13" w:space="0" w:color="A0A0A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4"/>
              <w:ind w:left="52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Skilled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Nursing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Skills</w:t>
            </w:r>
          </w:p>
        </w:tc>
        <w:tc>
          <w:tcPr>
            <w:tcW w:w="13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44"/>
              <w:ind w:left="70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84hrs</w:t>
            </w:r>
          </w:p>
        </w:tc>
      </w:tr>
      <w:tr>
        <w:trPr>
          <w:trHeight w:val="549" w:hRule="exact"/>
        </w:trPr>
        <w:tc>
          <w:tcPr>
            <w:tcW w:w="3668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32"/>
                <w:szCs w:val="32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32"/>
                <w:szCs w:val="32"/>
              </w:rPr>
              <w:t>Professional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32"/>
                <w:szCs w:val="3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32"/>
                <w:szCs w:val="32"/>
              </w:rPr>
              <w:t>Experience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2"/>
                <w:szCs w:val="32"/>
              </w:rPr>
            </w:r>
          </w:p>
        </w:tc>
        <w:tc>
          <w:tcPr>
            <w:tcW w:w="304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7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58" w:hRule="exact"/>
        </w:trPr>
        <w:tc>
          <w:tcPr>
            <w:tcW w:w="13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Date</w:t>
            </w:r>
          </w:p>
        </w:tc>
        <w:tc>
          <w:tcPr>
            <w:tcW w:w="5385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869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Laboratory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Assistant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Student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Mentor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69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Experiential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Learning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Cente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Linfield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College</w:t>
            </w:r>
          </w:p>
        </w:tc>
        <w:tc>
          <w:tcPr>
            <w:tcW w:w="4056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52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Portland,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</w:p>
        </w:tc>
      </w:tr>
      <w:tr>
        <w:trPr>
          <w:trHeight w:val="560" w:hRule="exact"/>
        </w:trPr>
        <w:tc>
          <w:tcPr>
            <w:tcW w:w="13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94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Date</w:t>
            </w:r>
          </w:p>
        </w:tc>
        <w:tc>
          <w:tcPr>
            <w:tcW w:w="5385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94"/>
              <w:ind w:left="869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Escrow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Specialist</w:t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69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Southland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itle</w:t>
            </w:r>
          </w:p>
        </w:tc>
        <w:tc>
          <w:tcPr>
            <w:tcW w:w="4056" w:type="dxa"/>
            <w:gridSpan w:val="2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94"/>
              <w:ind w:left="52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San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Diego,CA</w:t>
            </w:r>
          </w:p>
        </w:tc>
      </w:tr>
    </w:tbl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140"/>
      </w:pPr>
      <w:r>
        <w:pict>
          <v:group style="position:absolute;margin-left:37pt;margin-top:21.8531pt;width:469pt;height:0pt;mso-position-horizontal-relative:page;mso-position-vertical-relative:paragraph;z-index:-2314" coordorigin="740,437" coordsize="9380,0">
            <v:shape style="position:absolute;left:740;top:437;width:9380;height:0" coordorigin="740,437" coordsize="9380,0" path="m740,437l10120,437e" filled="f" stroked="t" strokeweight="1.6pt" strokecolor="#A0A0A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wo-time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recipient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Southern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California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Escrow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Elite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Personnel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Excellence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Customer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award.</w:t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before="18"/>
        <w:ind w:left="14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32"/>
          <w:szCs w:val="32"/>
        </w:rPr>
        <w:t>Activities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32"/>
          <w:szCs w:val="32"/>
        </w:rPr>
        <w:t>&amp;</w:t>
      </w:r>
      <w:r>
        <w:rPr>
          <w:rFonts w:cs="Times New Roman" w:hAnsi="Times New Roman" w:eastAsia="Times New Roman" w:ascii="Times New Roman"/>
          <w:b/>
          <w:i/>
          <w:spacing w:val="-12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32"/>
          <w:szCs w:val="32"/>
        </w:rPr>
        <w:t>Accomplishments</w:t>
      </w:r>
      <w:r>
        <w:rPr>
          <w:rFonts w:cs="Times New Roman" w:hAnsi="Times New Roman" w:eastAsia="Times New Roman" w:ascii="Times New Roman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Associated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Linfield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Portland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Campus,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Cohort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Senator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0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Linfield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Nurses’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Association,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Executive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Board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Directors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Membership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Outreach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Coordinator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0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Linfield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Curriculum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Committee,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Student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Representative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0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Peer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Resource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Network,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Program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Coordinator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Mentor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0" w:lineRule="auto" w:line="292"/>
        <w:ind w:left="140" w:right="6689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New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Orientation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Member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Linfield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Public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Association,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Member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Without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Borders,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Member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Nurses’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Association,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Member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Nurses’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Association,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Sigma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Theta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Honor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Society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0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Adult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Immunization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Coalition,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Student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Nurse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olunteer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0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Portland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Marathon,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Aide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Station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oluntee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0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Hood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Coast,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Aide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Station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oluntee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0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Be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Match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Marrow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Drive,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oluntee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0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Lightbridge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Hospice,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7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oluntee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ind w:left="3849" w:right="3770"/>
        <w:sectPr>
          <w:pgMar w:header="0" w:footer="0" w:top="780" w:bottom="280" w:left="600" w:right="660"/>
          <w:headerReference w:type="default" r:id="rId19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84" w:lineRule="exact" w:line="220"/>
        <w:ind w:left="6688" w:right="2302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Email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PROFILE: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analytical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skills;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adept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assessing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conditions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administering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interventions.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0"/>
        <w:ind w:left="1540"/>
      </w:pPr>
      <w:r>
        <w:pict>
          <v:shape type="#_x0000_t202" style="position:absolute;margin-left:88pt;margin-top:56.9065pt;width:47.753pt;height:20pt;mso-position-horizontal-relative:page;mso-position-vertical-relative:page;z-index:-2313" filled="f" stroked="f">
            <v:textbox inset="0,0,0,0">
              <w:txbxContent>
                <w:p>
                  <w:pPr>
                    <w:rPr>
                      <w:rFonts w:cs="Times New Roman" w:hAnsi="Times New Roman" w:eastAsia="Times New Roman" w:ascii="Times New Roman"/>
                      <w:sz w:val="40"/>
                      <w:szCs w:val="40"/>
                    </w:rPr>
                    <w:jc w:val="left"/>
                    <w:spacing w:lineRule="exact" w:line="400"/>
                    <w:ind w:right="-80"/>
                  </w:pPr>
                  <w:r>
                    <w:rPr>
                      <w:rFonts w:cs="Times New Roman" w:hAnsi="Times New Roman" w:eastAsia="Times New Roman" w:ascii="Times New Roman"/>
                      <w:color w:val="000090"/>
                      <w:spacing w:val="0"/>
                      <w:w w:val="100"/>
                      <w:sz w:val="40"/>
                      <w:szCs w:val="40"/>
                    </w:rPr>
                    <w:t>Name</w:t>
                  </w:r>
                  <w:r>
                    <w:rPr>
                      <w:rFonts w:cs="Times New Roman" w:hAnsi="Times New Roman" w:eastAsia="Times New Roman" w:ascii="Times New Roman"/>
                      <w:color w:val="000000"/>
                      <w:spacing w:val="0"/>
                      <w:w w:val="100"/>
                      <w:sz w:val="40"/>
                      <w:szCs w:val="40"/>
                    </w:rPr>
                  </w:r>
                </w:p>
              </w:txbxContent>
            </v:textbox>
            <w10:wrap type="none"/>
          </v:shape>
        </w:pic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Resourceful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problem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solver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implement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solutions.</w:t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333"/>
        <w:ind w:left="1540" w:right="2535" w:hanging="1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Ability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remain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calm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throughout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critical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situations.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fective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rapport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builder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clients,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families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CLINICAL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EXPERIENCE: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tbl>
      <w:tblPr>
        <w:tblW w:w="0" w:type="auto"/>
        <w:tblLook w:val="01E0"/>
        <w:jc w:val="left"/>
        <w:tblInd w:w="77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90" w:hRule="exact"/>
        </w:trPr>
        <w:tc>
          <w:tcPr>
            <w:tcW w:w="27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4"/>
              <w:ind w:left="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Good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Samaritan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Hospital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40"/>
            </w:pPr>
            <w:r>
              <w:rPr>
                <w:rFonts w:cs="Times New Roman" w:hAnsi="Times New Roman" w:eastAsia="Times New Roman" w:ascii="Times New Roman"/>
                <w:spacing w:val="-2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ancouver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6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Medical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Center</w:t>
            </w:r>
          </w:p>
        </w:tc>
        <w:tc>
          <w:tcPr>
            <w:tcW w:w="20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4"/>
              <w:ind w:left="2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Med-Su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2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Skilled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Nursing</w:t>
            </w:r>
          </w:p>
        </w:tc>
        <w:tc>
          <w:tcPr>
            <w:tcW w:w="29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4"/>
              <w:ind w:left="3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Senior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Practicum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3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Stewardship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Community</w:t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4"/>
              <w:ind w:left="18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144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hours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2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hours</w:t>
            </w:r>
          </w:p>
        </w:tc>
      </w:tr>
      <w:tr>
        <w:trPr>
          <w:trHeight w:val="660" w:hRule="exact"/>
        </w:trPr>
        <w:tc>
          <w:tcPr>
            <w:tcW w:w="27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4"/>
              <w:ind w:left="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incent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Hospital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incent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Hospital</w:t>
            </w:r>
          </w:p>
        </w:tc>
        <w:tc>
          <w:tcPr>
            <w:tcW w:w="20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4"/>
              <w:ind w:left="2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Med-Su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2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Labor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Delivery</w:t>
            </w:r>
          </w:p>
        </w:tc>
        <w:tc>
          <w:tcPr>
            <w:tcW w:w="29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4"/>
              <w:ind w:left="28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Acute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Care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3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Maternal-Child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Health</w:t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4"/>
              <w:ind w:left="18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hours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2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hours</w:t>
            </w:r>
          </w:p>
        </w:tc>
      </w:tr>
      <w:tr>
        <w:trPr>
          <w:trHeight w:val="660" w:hRule="exact"/>
        </w:trPr>
        <w:tc>
          <w:tcPr>
            <w:tcW w:w="27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4"/>
              <w:ind w:left="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Maryville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Nursing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Home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44"/>
            </w:pP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ACS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Clinic</w:t>
            </w:r>
          </w:p>
        </w:tc>
        <w:tc>
          <w:tcPr>
            <w:tcW w:w="20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4"/>
              <w:ind w:left="2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Skilled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Nursing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2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Outpatient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Services</w:t>
            </w:r>
          </w:p>
        </w:tc>
        <w:tc>
          <w:tcPr>
            <w:tcW w:w="29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4"/>
              <w:ind w:left="3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Chronic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Care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3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Community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Health</w:t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4"/>
              <w:ind w:left="18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hours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2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hours</w:t>
            </w:r>
          </w:p>
        </w:tc>
      </w:tr>
      <w:tr>
        <w:trPr>
          <w:trHeight w:val="690" w:hRule="exact"/>
        </w:trPr>
        <w:tc>
          <w:tcPr>
            <w:tcW w:w="27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4"/>
              <w:ind w:left="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Operation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Nightwatch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Maryville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Nursing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Home</w:t>
            </w:r>
          </w:p>
        </w:tc>
        <w:tc>
          <w:tcPr>
            <w:tcW w:w="208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4"/>
              <w:ind w:left="2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Outpatient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Services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22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Long-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Care</w:t>
            </w:r>
          </w:p>
        </w:tc>
        <w:tc>
          <w:tcPr>
            <w:tcW w:w="29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4"/>
              <w:ind w:left="3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Mental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Health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3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Nursing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Foundations</w:t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4"/>
              <w:ind w:left="18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126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hours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0"/>
              <w:ind w:left="2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84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hours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EDUC</w:t>
      </w:r>
      <w:r>
        <w:rPr>
          <w:rFonts w:cs="Times New Roman" w:hAnsi="Times New Roman" w:eastAsia="Times New Roman" w:ascii="Times New Roman"/>
          <w:spacing w:val="-2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TION: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Bachelor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Nursing,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Samaritan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Nursing,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</w:p>
    <w:p>
      <w:pPr>
        <w:rPr>
          <w:sz w:val="13"/>
          <w:szCs w:val="13"/>
        </w:rPr>
        <w:jc w:val="left"/>
        <w:spacing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MEMBERSHIP: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Sigma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Theta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Honor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Society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Nursing</w:t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5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Nurses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Association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0" w:lineRule="exact" w:line="220"/>
        <w:ind w:left="154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Students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ithout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Borders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0" w:top="1020" w:bottom="280" w:left="960" w:right="1600"/>
          <w:headerReference w:type="default" r:id="rId20"/>
          <w:pgSz w:w="12240" w:h="15840"/>
        </w:sectPr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00" w:right="-5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EMPLOYMEN</w:t>
      </w:r>
      <w:r>
        <w:rPr>
          <w:rFonts w:cs="Times New Roman" w:hAnsi="Times New Roman" w:eastAsia="Times New Roman" w:ascii="Times New Roman"/>
          <w:spacing w:val="-1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</w:p>
    <w:p>
      <w:pPr>
        <w:rPr>
          <w:sz w:val="24"/>
          <w:szCs w:val="24"/>
        </w:rPr>
        <w:jc w:val="left"/>
        <w:spacing w:before="14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</w:t>
      </w:r>
      <w:r>
        <w:rPr>
          <w:rFonts w:cs="Times New Roman" w:hAnsi="Times New Roman" w:eastAsia="Times New Roman" w:ascii="Times New Roman"/>
          <w:spacing w:val="5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Place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Restaurant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Oregon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4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Server</w:t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Kartini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Clinic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Oregon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1460"/>
        <w:sectPr>
          <w:type w:val="continuous"/>
          <w:pgSz w:w="12240" w:h="15840"/>
          <w:pgMar w:top="620" w:bottom="280" w:left="960" w:right="1600"/>
          <w:cols w:num="2" w:equalWidth="off">
            <w:col w:w="1534" w:space="6"/>
            <w:col w:w="8140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Medical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Assistant/Receptionist</w:t>
      </w:r>
    </w:p>
    <w:p>
      <w:pPr>
        <w:rPr>
          <w:sz w:val="14"/>
          <w:szCs w:val="14"/>
        </w:rPr>
        <w:jc w:val="left"/>
        <w:spacing w:lineRule="exact" w:line="140"/>
      </w:pPr>
      <w:r>
        <w:rPr>
          <w:sz w:val="14"/>
          <w:szCs w:val="14"/>
        </w:rPr>
      </w:r>
    </w:p>
    <w:tbl>
      <w:tblPr>
        <w:tblW w:w="0" w:type="auto"/>
        <w:tblLook w:val="01E0"/>
        <w:jc w:val="left"/>
        <w:tblInd w:w="147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0" w:hRule="exact"/>
        </w:trPr>
        <w:tc>
          <w:tcPr>
            <w:tcW w:w="12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4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Date</w:t>
            </w:r>
          </w:p>
        </w:tc>
        <w:tc>
          <w:tcPr>
            <w:tcW w:w="37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4"/>
              <w:ind w:left="2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Local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Laborers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Union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#296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Intel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Cleanroom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echnician</w:t>
            </w:r>
          </w:p>
        </w:tc>
        <w:tc>
          <w:tcPr>
            <w:tcW w:w="22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74"/>
              <w:ind w:left="7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Portland,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Oregon</w:t>
            </w:r>
          </w:p>
        </w:tc>
      </w:tr>
      <w:tr>
        <w:trPr>
          <w:trHeight w:val="640" w:hRule="exact"/>
        </w:trPr>
        <w:tc>
          <w:tcPr>
            <w:tcW w:w="126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4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Date</w:t>
            </w:r>
          </w:p>
        </w:tc>
        <w:tc>
          <w:tcPr>
            <w:tcW w:w="37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4"/>
              <w:ind w:left="2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Dosha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SalonSpa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6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Concie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ge/Assistant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Spa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Manager</w:t>
            </w:r>
          </w:p>
        </w:tc>
        <w:tc>
          <w:tcPr>
            <w:tcW w:w="22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94"/>
              <w:ind w:left="79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Portland,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Oregon</w:t>
            </w:r>
          </w:p>
        </w:tc>
      </w:tr>
    </w:tbl>
    <w:p>
      <w:pPr>
        <w:rPr>
          <w:sz w:val="30"/>
          <w:szCs w:val="30"/>
        </w:rPr>
        <w:jc w:val="left"/>
        <w:spacing w:lineRule="exact" w:line="300"/>
      </w:pPr>
      <w:r>
        <w:rPr>
          <w:sz w:val="30"/>
          <w:szCs w:val="3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00"/>
        <w:sectPr>
          <w:type w:val="continuous"/>
          <w:pgSz w:w="12240" w:h="15840"/>
          <w:pgMar w:top="620" w:bottom="280" w:left="960" w:right="16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REFERENCES: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vailable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request.</w:t>
      </w:r>
    </w:p>
    <w:p>
      <w:pPr>
        <w:rPr>
          <w:rFonts w:cs="Garamond" w:hAnsi="Garamond" w:eastAsia="Garamond" w:ascii="Garamond"/>
          <w:sz w:val="32"/>
          <w:szCs w:val="32"/>
        </w:rPr>
        <w:jc w:val="right"/>
        <w:spacing w:before="64" w:lineRule="exact" w:line="340"/>
        <w:ind w:right="120"/>
      </w:pPr>
      <w:r>
        <w:pict>
          <v:group style="position:absolute;margin-left:45pt;margin-top:33.4891pt;width:514pt;height:0pt;mso-position-horizontal-relative:page;mso-position-vertical-relative:paragraph;z-index:-2312" coordorigin="900,670" coordsize="10280,0">
            <v:shape style="position:absolute;left:900;top:670;width:10280;height:0" coordorigin="900,670" coordsize="10280,0" path="m900,670l11180,670e" filled="f" stroked="t" strokeweight="1.1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Name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sz w:val="28"/>
          <w:szCs w:val="28"/>
        </w:rPr>
        <w:jc w:val="left"/>
        <w:spacing w:before="1" w:lineRule="exact" w:line="280"/>
        <w:sectPr>
          <w:pgMar w:header="0" w:footer="0" w:top="1380" w:bottom="280" w:left="800" w:right="940"/>
          <w:headerReference w:type="default" r:id="rId21"/>
          <w:pgSz w:w="12240" w:h="15840"/>
        </w:sectPr>
      </w:pPr>
      <w:r>
        <w:rPr>
          <w:sz w:val="28"/>
          <w:szCs w:val="2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left"/>
        <w:ind w:left="100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Object</w:t>
      </w:r>
      <w:r>
        <w:rPr>
          <w:rFonts w:cs="Garamond" w:hAnsi="Garamond" w:eastAsia="Garamond" w:ascii="Garamond"/>
          <w:b/>
          <w:spacing w:val="-4"/>
          <w:w w:val="100"/>
          <w:sz w:val="28"/>
          <w:szCs w:val="28"/>
        </w:rPr>
        <w:t>i</w:t>
      </w:r>
      <w:r>
        <w:rPr>
          <w:rFonts w:cs="Garamond" w:hAnsi="Garamond" w:eastAsia="Garamond" w:ascii="Garamond"/>
          <w:b/>
          <w:spacing w:val="-5"/>
          <w:w w:val="100"/>
          <w:sz w:val="28"/>
          <w:szCs w:val="28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 w:right="-56"/>
      </w:pPr>
      <w:r>
        <w:rPr>
          <w:rFonts w:cs="Garamond" w:hAnsi="Garamond" w:eastAsia="Garamond" w:ascii="Garamond"/>
          <w:spacing w:val="-18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obtain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full-time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position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registered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CCU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Willamette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alley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Medical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Cente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rFonts w:cs="Garamond" w:hAnsi="Garamond" w:eastAsia="Garamond" w:ascii="Garamond"/>
          <w:sz w:val="24"/>
          <w:szCs w:val="24"/>
        </w:rPr>
        <w:jc w:val="right"/>
        <w:spacing w:before="36" w:lineRule="exact" w:line="260"/>
        <w:ind w:left="-40" w:right="120"/>
        <w:sectPr>
          <w:type w:val="continuous"/>
          <w:pgSz w:w="12240" w:h="15840"/>
          <w:pgMar w:top="620" w:bottom="280" w:left="800" w:right="940"/>
          <w:cols w:num="2" w:equalWidth="off">
            <w:col w:w="9296" w:space="326"/>
            <w:col w:w="878"/>
          </w:cols>
        </w:sectPr>
      </w:pPr>
      <w:r>
        <w:br w:type="column"/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Address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Address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Phone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Email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both"/>
        <w:spacing w:before="33"/>
        <w:ind w:left="100" w:right="7692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P</w:t>
      </w:r>
      <w:r>
        <w:rPr>
          <w:rFonts w:cs="Garamond" w:hAnsi="Garamond" w:eastAsia="Garamond" w:ascii="Garamond"/>
          <w:b/>
          <w:spacing w:val="3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ofessional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Summa</w:t>
      </w:r>
      <w:r>
        <w:rPr>
          <w:rFonts w:cs="Garamond" w:hAnsi="Garamond" w:eastAsia="Garamond" w:ascii="Garamond"/>
          <w:b/>
          <w:spacing w:val="12"/>
          <w:w w:val="100"/>
          <w:sz w:val="28"/>
          <w:szCs w:val="28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y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both"/>
        <w:spacing w:before="7" w:lineRule="auto" w:line="231"/>
        <w:ind w:left="100" w:right="206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competent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team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member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demonstrated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expe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tise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client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car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documentation,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self-mana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ement.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ecognized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effect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mot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ational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team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pl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consistent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tra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record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establishing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rappo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strong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orking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relationships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client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460"/>
      </w:pP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•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   </w:t>
      </w:r>
      <w:r>
        <w:rPr>
          <w:rFonts w:cs="Arial" w:hAnsi="Arial" w:eastAsia="Arial" w:ascii="Arial"/>
          <w:b/>
          <w:spacing w:val="10"/>
          <w:w w:val="100"/>
          <w:position w:val="-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Skilled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strategizing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prioritizing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accomplish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position w:val="2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ultiple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tasks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46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•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</w:t>
      </w:r>
      <w:r>
        <w:rPr>
          <w:rFonts w:cs="Arial" w:hAnsi="Arial" w:eastAsia="Arial" w:ascii="Arial"/>
          <w:b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Inn</w:t>
      </w:r>
      <w:r>
        <w:rPr>
          <w:rFonts w:cs="Garamond" w:hAnsi="Garamond" w:eastAsia="Garamond" w:ascii="Garamond"/>
          <w:spacing w:val="-3"/>
          <w:w w:val="100"/>
          <w:position w:val="2"/>
          <w:sz w:val="24"/>
          <w:szCs w:val="24"/>
        </w:rPr>
        <w:t>o</w:t>
      </w:r>
      <w:r>
        <w:rPr>
          <w:rFonts w:cs="Garamond" w:hAnsi="Garamond" w:eastAsia="Garamond" w:ascii="Garamond"/>
          <w:spacing w:val="-5"/>
          <w:w w:val="100"/>
          <w:position w:val="2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at</w:t>
      </w:r>
      <w:r>
        <w:rPr>
          <w:rFonts w:cs="Garamond" w:hAnsi="Garamond" w:eastAsia="Garamond" w:ascii="Garamond"/>
          <w:spacing w:val="-3"/>
          <w:w w:val="100"/>
          <w:position w:val="2"/>
          <w:sz w:val="24"/>
          <w:szCs w:val="24"/>
        </w:rPr>
        <w:t>i</w:t>
      </w:r>
      <w:r>
        <w:rPr>
          <w:rFonts w:cs="Garamond" w:hAnsi="Garamond" w:eastAsia="Garamond" w:ascii="Garamond"/>
          <w:spacing w:val="-5"/>
          <w:w w:val="100"/>
          <w:position w:val="2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enthusiastic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an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uncompromising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position w:val="2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ork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ethic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46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•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</w:t>
      </w:r>
      <w:r>
        <w:rPr>
          <w:rFonts w:cs="Arial" w:hAnsi="Arial" w:eastAsia="Arial" w:ascii="Arial"/>
          <w:b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Strong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inte</w:t>
      </w:r>
      <w:r>
        <w:rPr>
          <w:rFonts w:cs="Garamond" w:hAnsi="Garamond" w:eastAsia="Garamond" w:ascii="Garamond"/>
          <w:spacing w:val="3"/>
          <w:w w:val="100"/>
          <w:position w:val="2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personal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team</w:t>
      </w:r>
      <w:r>
        <w:rPr>
          <w:rFonts w:cs="Garamond" w:hAnsi="Garamond" w:eastAsia="Garamond" w:ascii="Garamond"/>
          <w:spacing w:val="-6"/>
          <w:w w:val="100"/>
          <w:position w:val="2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ork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abilities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46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•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</w:t>
      </w:r>
      <w:r>
        <w:rPr>
          <w:rFonts w:cs="Arial" w:hAnsi="Arial" w:eastAsia="Arial" w:ascii="Arial"/>
          <w:b/>
          <w:spacing w:val="1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Consistently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e</w:t>
      </w:r>
      <w:r>
        <w:rPr>
          <w:rFonts w:cs="Garamond" w:hAnsi="Garamond" w:eastAsia="Garamond" w:ascii="Garamond"/>
          <w:spacing w:val="-6"/>
          <w:w w:val="100"/>
          <w:position w:val="2"/>
          <w:sz w:val="24"/>
          <w:szCs w:val="24"/>
        </w:rPr>
        <w:t>x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ceeds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client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2"/>
          <w:sz w:val="24"/>
          <w:szCs w:val="24"/>
        </w:rPr>
        <w:t>expectations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both"/>
        <w:ind w:left="100" w:right="9118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Education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7" w:lineRule="auto" w:line="231"/>
        <w:ind w:left="100" w:right="3269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Pursuing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helor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Scienc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Nursing,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Linfield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Colle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McMin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vill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Projected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6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raduation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date: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Date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8"/>
          <w:szCs w:val="28"/>
        </w:rPr>
        <w:jc w:val="both"/>
        <w:ind w:left="100" w:right="8028"/>
      </w:pP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Clinical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8"/>
          <w:szCs w:val="28"/>
        </w:rPr>
        <w:t>Experience</w:t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20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41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Salem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Hospital-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Labor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&amp;Del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7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Senior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Practicum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(144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hours)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20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41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Salem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Hospital-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Labor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&amp;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Del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7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Ste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ardship/Leadership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rotation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(64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hours)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80"/>
        <w:ind w:left="220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41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Raines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Dialysis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Center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9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orest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Gr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e-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Chronic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Illness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rotation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(126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hours)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20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41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6"/>
          <w:w w:val="100"/>
          <w:position w:val="1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aiser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7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9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mamente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Sunnyside-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Mate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nity/Labor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Del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7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rotation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(84hours)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80"/>
        <w:ind w:left="220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41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Pr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vidence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St.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Vincent</w:t>
      </w:r>
      <w:r>
        <w:rPr>
          <w:rFonts w:cs="Garamond" w:hAnsi="Garamond" w:eastAsia="Garamond" w:ascii="Garamond"/>
          <w:spacing w:val="-18"/>
          <w:w w:val="100"/>
          <w:position w:val="1"/>
          <w:sz w:val="24"/>
          <w:szCs w:val="24"/>
        </w:rPr>
        <w:t>’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s/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Medical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unit-Acute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Care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rotation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(126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hours)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20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41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-18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at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9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tland-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Mental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rotation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(126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hours)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20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41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2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hite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Shield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9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tland-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Com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unity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rotation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(84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hours)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both"/>
        <w:ind w:left="100" w:right="8013"/>
      </w:pPr>
      <w:r>
        <w:rPr>
          <w:rFonts w:cs="Garamond" w:hAnsi="Garamond" w:eastAsia="Garamond" w:ascii="Garamond"/>
          <w:b/>
          <w:spacing w:val="-18"/>
          <w:w w:val="100"/>
          <w:sz w:val="32"/>
          <w:szCs w:val="32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o</w:t>
      </w:r>
      <w:r>
        <w:rPr>
          <w:rFonts w:cs="Garamond" w:hAnsi="Garamond" w:eastAsia="Garamond" w:ascii="Garamond"/>
          <w:b/>
          <w:spacing w:val="3"/>
          <w:w w:val="100"/>
          <w:sz w:val="32"/>
          <w:szCs w:val="3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Experience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both"/>
        <w:spacing w:lineRule="exact" w:line="240"/>
        <w:ind w:left="100" w:right="2737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9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Signature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Home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Health,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Ti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ard,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              </w:t>
      </w:r>
      <w:r>
        <w:rPr>
          <w:rFonts w:cs="Garamond" w:hAnsi="Garamond" w:eastAsia="Garamond" w:ascii="Garamond"/>
          <w:spacing w:val="5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–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Home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Aide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both"/>
        <w:spacing w:lineRule="exact" w:line="260"/>
        <w:ind w:left="100" w:right="2737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9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Elks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Lod</w:t>
      </w:r>
      <w:r>
        <w:rPr>
          <w:rFonts w:cs="Garamond" w:hAnsi="Garamond" w:eastAsia="Garamond" w:ascii="Garamond"/>
          <w:spacing w:val="4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McMin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vill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                        </w:t>
      </w:r>
      <w:r>
        <w:rPr>
          <w:rFonts w:cs="Garamond" w:hAnsi="Garamond" w:eastAsia="Garamond" w:ascii="Garamond"/>
          <w:spacing w:val="36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–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10"/>
        <w:ind w:left="820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Ba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tender/</w:t>
      </w:r>
      <w:r>
        <w:rPr>
          <w:rFonts w:cs="Garamond" w:hAnsi="Garamond" w:eastAsia="Garamond" w:ascii="Garamond"/>
          <w:spacing w:val="-18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aitress</w:t>
      </w:r>
    </w:p>
    <w:p>
      <w:pPr>
        <w:rPr>
          <w:rFonts w:cs="Garamond" w:hAnsi="Garamond" w:eastAsia="Garamond" w:ascii="Garamond"/>
          <w:sz w:val="24"/>
          <w:szCs w:val="24"/>
        </w:rPr>
        <w:jc w:val="both"/>
        <w:spacing w:lineRule="exact" w:line="260"/>
        <w:ind w:left="100" w:right="2737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9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Shari</w:t>
      </w:r>
      <w:r>
        <w:rPr>
          <w:rFonts w:cs="Garamond" w:hAnsi="Garamond" w:eastAsia="Garamond" w:ascii="Garamond"/>
          <w:spacing w:val="-18"/>
          <w:w w:val="100"/>
          <w:position w:val="1"/>
          <w:sz w:val="24"/>
          <w:szCs w:val="24"/>
        </w:rPr>
        <w:t>’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estaurant,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Sher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ood,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                  </w:t>
      </w:r>
      <w:r>
        <w:rPr>
          <w:rFonts w:cs="Garamond" w:hAnsi="Garamond" w:eastAsia="Garamond" w:ascii="Garamond"/>
          <w:spacing w:val="5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–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820"/>
      </w:pPr>
      <w:r>
        <w:rPr>
          <w:rFonts w:cs="Garamond" w:hAnsi="Garamond" w:eastAsia="Garamond" w:ascii="Garamond"/>
          <w:spacing w:val="-18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aitress/Supe</w:t>
      </w:r>
      <w:r>
        <w:rPr>
          <w:rFonts w:cs="Garamond" w:hAnsi="Garamond" w:eastAsia="Garamond" w:ascii="Garamond"/>
          <w:spacing w:val="9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visor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32"/>
          <w:szCs w:val="32"/>
        </w:rPr>
        <w:jc w:val="both"/>
        <w:ind w:left="100" w:right="4203"/>
      </w:pP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Community/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Leade</w:t>
      </w:r>
      <w:r>
        <w:rPr>
          <w:rFonts w:cs="Garamond" w:hAnsi="Garamond" w:eastAsia="Garamond" w:ascii="Garamond"/>
          <w:b/>
          <w:spacing w:val="5"/>
          <w:w w:val="100"/>
          <w:sz w:val="32"/>
          <w:szCs w:val="32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ship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Act</w:t>
      </w:r>
      <w:r>
        <w:rPr>
          <w:rFonts w:cs="Garamond" w:hAnsi="Garamond" w:eastAsia="Garamond" w:ascii="Garamond"/>
          <w:b/>
          <w:spacing w:val="-5"/>
          <w:w w:val="100"/>
          <w:sz w:val="32"/>
          <w:szCs w:val="32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vities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&amp;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 </w:t>
      </w:r>
      <w:r>
        <w:rPr>
          <w:rFonts w:cs="Garamond" w:hAnsi="Garamond" w:eastAsia="Garamond" w:ascii="Garamond"/>
          <w:b/>
          <w:spacing w:val="-3"/>
          <w:w w:val="100"/>
          <w:sz w:val="32"/>
          <w:szCs w:val="32"/>
        </w:rPr>
        <w:t>A</w:t>
      </w:r>
      <w:r>
        <w:rPr>
          <w:rFonts w:cs="Garamond" w:hAnsi="Garamond" w:eastAsia="Garamond" w:ascii="Garamond"/>
          <w:b/>
          <w:spacing w:val="-8"/>
          <w:w w:val="100"/>
          <w:sz w:val="32"/>
          <w:szCs w:val="32"/>
        </w:rPr>
        <w:t>w</w:t>
      </w:r>
      <w:r>
        <w:rPr>
          <w:rFonts w:cs="Garamond" w:hAnsi="Garamond" w:eastAsia="Garamond" w:ascii="Garamond"/>
          <w:b/>
          <w:spacing w:val="0"/>
          <w:w w:val="100"/>
          <w:sz w:val="32"/>
          <w:szCs w:val="32"/>
        </w:rPr>
        <w:t>ards</w:t>
      </w:r>
      <w:r>
        <w:rPr>
          <w:rFonts w:cs="Garamond" w:hAnsi="Garamond" w:eastAsia="Garamond" w:ascii="Garamond"/>
          <w:spacing w:val="0"/>
          <w:w w:val="100"/>
          <w:sz w:val="32"/>
          <w:szCs w:val="3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both"/>
        <w:spacing w:lineRule="exact" w:line="240"/>
        <w:ind w:left="100" w:right="2737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9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Newberg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hool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District-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ent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7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olunteer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    </w:t>
      </w:r>
      <w:r>
        <w:rPr>
          <w:rFonts w:cs="Garamond" w:hAnsi="Garamond" w:eastAsia="Garamond" w:ascii="Garamond"/>
          <w:spacing w:val="5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–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both"/>
        <w:spacing w:lineRule="exact" w:line="280"/>
        <w:ind w:left="100" w:right="2737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9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Linfield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Student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Nurses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Association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Member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 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–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both"/>
        <w:spacing w:lineRule="exact" w:line="260"/>
        <w:ind w:left="100" w:right="2737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9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WVMC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17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olunteer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Guild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holarship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recipient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</w:t>
      </w:r>
      <w:r>
        <w:rPr>
          <w:rFonts w:cs="Garamond" w:hAnsi="Garamond" w:eastAsia="Garamond" w:ascii="Garamond"/>
          <w:spacing w:val="3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–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both"/>
        <w:spacing w:lineRule="exact" w:line="260"/>
        <w:ind w:left="100" w:right="3429"/>
        <w:sectPr>
          <w:type w:val="continuous"/>
          <w:pgSz w:w="12240" w:h="15840"/>
          <w:pgMar w:top="620" w:bottom="280" w:left="800" w:right="940"/>
        </w:sectPr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19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Geor</w:t>
      </w:r>
      <w:r>
        <w:rPr>
          <w:rFonts w:cs="Garamond" w:hAnsi="Garamond" w:eastAsia="Garamond" w:ascii="Garamond"/>
          <w:spacing w:val="4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Boland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40-8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Nursing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holarship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recipient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</w:t>
      </w:r>
      <w:r>
        <w:rPr>
          <w:rFonts w:cs="Garamond" w:hAnsi="Garamond" w:eastAsia="Garamond" w:ascii="Garamond"/>
          <w:spacing w:val="1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40"/>
          <w:szCs w:val="40"/>
        </w:rPr>
        <w:jc w:val="center"/>
        <w:spacing w:before="65"/>
        <w:ind w:left="4853" w:right="4693"/>
      </w:pPr>
      <w:r>
        <w:rPr>
          <w:rFonts w:cs="Garamond" w:hAnsi="Garamond" w:eastAsia="Garamond" w:ascii="Garamond"/>
          <w:b/>
          <w:spacing w:val="80"/>
          <w:sz w:val="40"/>
          <w:szCs w:val="40"/>
        </w:rPr>
        <w:t>Nam</w:t>
      </w:r>
      <w:r>
        <w:rPr>
          <w:rFonts w:cs="Garamond" w:hAnsi="Garamond" w:eastAsia="Garamond" w:ascii="Garamond"/>
          <w:b/>
          <w:spacing w:val="0"/>
          <w:sz w:val="40"/>
          <w:szCs w:val="40"/>
        </w:rPr>
        <w:t>e</w:t>
      </w:r>
      <w:r>
        <w:rPr>
          <w:rFonts w:cs="Garamond" w:hAnsi="Garamond" w:eastAsia="Garamond" w:ascii="Garamond"/>
          <w:b/>
          <w:spacing w:val="-20"/>
          <w:sz w:val="40"/>
          <w:szCs w:val="40"/>
        </w:rPr>
        <w:t> </w:t>
      </w:r>
      <w:r>
        <w:rPr>
          <w:rFonts w:cs="Garamond" w:hAnsi="Garamond" w:eastAsia="Garamond" w:ascii="Garamond"/>
          <w:spacing w:val="0"/>
          <w:sz w:val="40"/>
          <w:szCs w:val="4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ind w:left="5131" w:right="5051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Address</w:t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60"/>
        <w:ind w:left="4876" w:right="4796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Phone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Email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9"/>
        <w:ind w:left="150"/>
      </w:pPr>
      <w:r>
        <w:pict>
          <v:group style="position:absolute;margin-left:36.492pt;margin-top:-0.57002pt;width:491.85pt;height:0pt;mso-position-horizontal-relative:page;mso-position-vertical-relative:paragraph;z-index:-2311" coordorigin="730,-11" coordsize="9837,0">
            <v:shape style="position:absolute;left:730;top:-11;width:9837;height:0" coordorigin="730,-11" coordsize="9837,0" path="m730,-11l10567,-11e" filled="f" stroked="t" strokeweight="1pt" strokecolor="#7E7E7E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OBJECTIVE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lineRule="auto" w:line="256"/>
        <w:ind w:left="150" w:right="147"/>
      </w:pPr>
      <w:r>
        <w:pict>
          <v:group style="position:absolute;margin-left:36.492pt;margin-top:42.6182pt;width:491.85pt;height:0pt;mso-position-horizontal-relative:page;mso-position-vertical-relative:paragraph;z-index:-2310" coordorigin="730,852" coordsize="9837,0">
            <v:shape style="position:absolute;left:730;top:852;width:9837;height:0" coordorigin="730,852" coordsize="9837,0" path="m730,852l10567,852e" filled="f" stroked="t" strokeweight="1pt" strokecolor="#7E7E7E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object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ain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empl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yment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Le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acy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Hospital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critical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care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all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utilize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cu</w:t>
      </w:r>
      <w:r>
        <w:rPr>
          <w:rFonts w:cs="Garamond" w:hAnsi="Garamond" w:eastAsia="Garamond" w:ascii="Garamond"/>
          <w:spacing w:val="5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rent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skills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abilities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while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fostering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new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skill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hallen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conti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ued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education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oppo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tunitie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before="39"/>
        <w:ind w:left="150"/>
      </w:pP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NURSIN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G</w:t>
      </w:r>
      <w:r>
        <w:rPr>
          <w:rFonts w:cs="Garamond" w:hAnsi="Garamond" w:eastAsia="Garamond" w:ascii="Garamond"/>
          <w:spacing w:val="4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EDUC</w:t>
      </w:r>
      <w:r>
        <w:rPr>
          <w:rFonts w:cs="Garamond" w:hAnsi="Garamond" w:eastAsia="Garamond" w:ascii="Garamond"/>
          <w:spacing w:val="13"/>
          <w:w w:val="100"/>
          <w:sz w:val="22"/>
          <w:szCs w:val="22"/>
        </w:rPr>
        <w:t>A</w:t>
      </w:r>
      <w:r>
        <w:rPr>
          <w:rFonts w:cs="Garamond" w:hAnsi="Garamond" w:eastAsia="Garamond" w:ascii="Garamond"/>
          <w:spacing w:val="20"/>
          <w:w w:val="100"/>
          <w:sz w:val="22"/>
          <w:szCs w:val="22"/>
        </w:rPr>
        <w:t>TION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ind w:left="150"/>
      </w:pP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Bachelor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b/>
          <w:spacing w:val="3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Science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in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Nu</w:t>
      </w:r>
      <w:r>
        <w:rPr>
          <w:rFonts w:cs="Garamond" w:hAnsi="Garamond" w:eastAsia="Garamond" w:ascii="Garamond"/>
          <w:b/>
          <w:spacing w:val="3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sing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                </w:t>
      </w:r>
      <w:r>
        <w:rPr>
          <w:rFonts w:cs="Garamond" w:hAnsi="Garamond" w:eastAsia="Garamond" w:ascii="Garamond"/>
          <w:b/>
          <w:spacing w:val="3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Linfield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Good-Samaritan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hool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2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Nursing,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tland,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Ore</w:t>
      </w:r>
      <w:r>
        <w:rPr>
          <w:rFonts w:cs="Garamond" w:hAnsi="Garamond" w:eastAsia="Garamond" w:ascii="Garamond"/>
          <w:spacing w:val="5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on.</w:t>
      </w:r>
    </w:p>
    <w:p>
      <w:pPr>
        <w:rPr>
          <w:rFonts w:cs="Garamond" w:hAnsi="Garamond" w:eastAsia="Garamond" w:ascii="Garamond"/>
          <w:sz w:val="20"/>
          <w:szCs w:val="20"/>
        </w:rPr>
        <w:jc w:val="center"/>
        <w:spacing w:before="15" w:lineRule="exact" w:line="200"/>
        <w:ind w:left="3715" w:right="5050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Graduation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1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-26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.A.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3.4</w:t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tbl>
      <w:tblPr>
        <w:tblW w:w="0" w:type="auto"/>
        <w:tblLook w:val="01E0"/>
        <w:jc w:val="left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769" w:hRule="exact"/>
        </w:trPr>
        <w:tc>
          <w:tcPr>
            <w:tcW w:w="27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82"/>
              <w:ind w:left="40"/>
            </w:pPr>
            <w:r>
              <w:rPr>
                <w:rFonts w:cs="Wingdings" w:hAnsi="Wingdings" w:eastAsia="Wingdings" w:ascii="Wingding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Clinical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otations: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5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40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Sil</w:t>
            </w:r>
            <w:r>
              <w:rPr>
                <w:rFonts w:cs="Garamond" w:hAnsi="Garamond" w:eastAsia="Garamond" w:ascii="Garamond"/>
                <w:spacing w:val="-4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ton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Hospital</w:t>
            </w:r>
          </w:p>
        </w:tc>
        <w:tc>
          <w:tcPr>
            <w:tcW w:w="29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10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154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Medical/Surgical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Unit</w:t>
            </w:r>
          </w:p>
        </w:tc>
        <w:tc>
          <w:tcPr>
            <w:tcW w:w="21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10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91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Senior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Practicum</w:t>
            </w:r>
          </w:p>
        </w:tc>
        <w:tc>
          <w:tcPr>
            <w:tcW w:w="20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2"/>
                <w:szCs w:val="12"/>
              </w:rPr>
              <w:jc w:val="left"/>
              <w:spacing w:before="10" w:lineRule="exact" w:line="120"/>
            </w:pPr>
            <w:r>
              <w:rPr>
                <w:sz w:val="12"/>
                <w:szCs w:val="12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168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hrs</w:t>
            </w:r>
          </w:p>
        </w:tc>
      </w:tr>
      <w:tr>
        <w:trPr>
          <w:trHeight w:val="240" w:hRule="exact"/>
        </w:trPr>
        <w:tc>
          <w:tcPr>
            <w:tcW w:w="27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40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Meridian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ark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Hospital</w:t>
            </w:r>
          </w:p>
        </w:tc>
        <w:tc>
          <w:tcPr>
            <w:tcW w:w="29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54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Surgical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Specialties</w:t>
            </w:r>
          </w:p>
        </w:tc>
        <w:tc>
          <w:tcPr>
            <w:tcW w:w="21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91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Leadership/Mana</w:t>
            </w:r>
            <w:r>
              <w:rPr>
                <w:rFonts w:cs="Garamond" w:hAnsi="Garamond" w:eastAsia="Garamond" w:ascii="Garamond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ement</w:t>
            </w:r>
          </w:p>
        </w:tc>
        <w:tc>
          <w:tcPr>
            <w:tcW w:w="20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84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hrs</w:t>
            </w:r>
          </w:p>
        </w:tc>
      </w:tr>
      <w:tr>
        <w:trPr>
          <w:trHeight w:val="240" w:hRule="exact"/>
        </w:trPr>
        <w:tc>
          <w:tcPr>
            <w:tcW w:w="27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40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Ema</w:t>
            </w:r>
            <w:r>
              <w:rPr>
                <w:rFonts w:cs="Garamond" w:hAnsi="Garamond" w:eastAsia="Garamond" w:ascii="Garamond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uel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Childre</w:t>
            </w:r>
            <w:r>
              <w:rPr>
                <w:rFonts w:cs="Garamond" w:hAnsi="Garamond" w:eastAsia="Garamond" w:ascii="Garamond"/>
                <w:spacing w:val="-6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-15"/>
                <w:w w:val="100"/>
                <w:sz w:val="20"/>
                <w:szCs w:val="20"/>
              </w:rPr>
              <w:t>’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Hospital</w:t>
            </w:r>
          </w:p>
        </w:tc>
        <w:tc>
          <w:tcPr>
            <w:tcW w:w="29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54"/>
            </w:pPr>
            <w:r>
              <w:rPr>
                <w:rFonts w:cs="Garamond" w:hAnsi="Garamond" w:eastAsia="Garamond" w:ascii="Garamond"/>
                <w:spacing w:val="-6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ediatrics</w:t>
            </w:r>
          </w:p>
        </w:tc>
        <w:tc>
          <w:tcPr>
            <w:tcW w:w="21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91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Mate</w:t>
            </w:r>
            <w:r>
              <w:rPr>
                <w:rFonts w:cs="Garamond" w:hAnsi="Garamond" w:eastAsia="Garamond" w:ascii="Garamond"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nal/Child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Health</w:t>
            </w:r>
          </w:p>
        </w:tc>
        <w:tc>
          <w:tcPr>
            <w:tcW w:w="20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84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hrs</w:t>
            </w:r>
          </w:p>
        </w:tc>
      </w:tr>
      <w:tr>
        <w:trPr>
          <w:trHeight w:val="240" w:hRule="exact"/>
        </w:trPr>
        <w:tc>
          <w:tcPr>
            <w:tcW w:w="27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40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Willamette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3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alley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Medical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Center</w:t>
            </w:r>
          </w:p>
        </w:tc>
        <w:tc>
          <w:tcPr>
            <w:tcW w:w="29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54"/>
            </w:pPr>
            <w:r>
              <w:rPr>
                <w:rFonts w:cs="Garamond" w:hAnsi="Garamond" w:eastAsia="Garamond" w:ascii="Garamond"/>
                <w:spacing w:val="-16"/>
                <w:w w:val="100"/>
                <w:sz w:val="20"/>
                <w:szCs w:val="20"/>
              </w:rPr>
              <w:t>W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ound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Care/Hyperbaric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Medicine</w:t>
            </w:r>
          </w:p>
        </w:tc>
        <w:tc>
          <w:tcPr>
            <w:tcW w:w="21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91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Chronic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Care</w:t>
            </w:r>
          </w:p>
        </w:tc>
        <w:tc>
          <w:tcPr>
            <w:tcW w:w="20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126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hrs</w:t>
            </w:r>
          </w:p>
        </w:tc>
      </w:tr>
      <w:tr>
        <w:trPr>
          <w:trHeight w:val="240" w:hRule="exact"/>
        </w:trPr>
        <w:tc>
          <w:tcPr>
            <w:tcW w:w="27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40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Ema</w:t>
            </w:r>
            <w:r>
              <w:rPr>
                <w:rFonts w:cs="Garamond" w:hAnsi="Garamond" w:eastAsia="Garamond" w:ascii="Garamond"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uel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Hospital</w:t>
            </w:r>
          </w:p>
        </w:tc>
        <w:tc>
          <w:tcPr>
            <w:tcW w:w="29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54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Garamond" w:hAnsi="Garamond" w:eastAsia="Garamond" w:ascii="Garamond"/>
                <w:spacing w:val="-8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CU</w:t>
            </w:r>
          </w:p>
        </w:tc>
        <w:tc>
          <w:tcPr>
            <w:tcW w:w="21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91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Acute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Care</w:t>
            </w:r>
          </w:p>
        </w:tc>
        <w:tc>
          <w:tcPr>
            <w:tcW w:w="20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01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126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hrs</w:t>
            </w:r>
          </w:p>
        </w:tc>
      </w:tr>
      <w:tr>
        <w:trPr>
          <w:trHeight w:val="240" w:hRule="exact"/>
        </w:trPr>
        <w:tc>
          <w:tcPr>
            <w:tcW w:w="27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40"/>
            </w:pP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obison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6"/>
                <w:w w:val="100"/>
                <w:sz w:val="20"/>
                <w:szCs w:val="20"/>
              </w:rPr>
              <w:t>J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ewish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Nursing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Center</w:t>
            </w:r>
          </w:p>
        </w:tc>
        <w:tc>
          <w:tcPr>
            <w:tcW w:w="29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54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Skilled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Nursing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acility</w:t>
            </w:r>
          </w:p>
        </w:tc>
        <w:tc>
          <w:tcPr>
            <w:tcW w:w="21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91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Clinical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Nursing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Skills</w:t>
            </w:r>
          </w:p>
        </w:tc>
        <w:tc>
          <w:tcPr>
            <w:tcW w:w="20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84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hrs</w:t>
            </w:r>
          </w:p>
        </w:tc>
      </w:tr>
      <w:tr>
        <w:trPr>
          <w:trHeight w:val="240" w:hRule="exact"/>
        </w:trPr>
        <w:tc>
          <w:tcPr>
            <w:tcW w:w="27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40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Elder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esource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Alliance</w:t>
            </w:r>
          </w:p>
        </w:tc>
        <w:tc>
          <w:tcPr>
            <w:tcW w:w="29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54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Extension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Garamond" w:hAnsi="Garamond" w:eastAsia="Garamond" w:ascii="Garamond"/>
                <w:spacing w:val="26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3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riendly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Hous</w:t>
            </w:r>
            <w:r>
              <w:rPr>
                <w:rFonts w:cs="Garamond" w:hAnsi="Garamond" w:eastAsia="Garamond" w:ascii="Garamond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Garamond" w:hAnsi="Garamond" w:eastAsia="Garamond" w:ascii="Garamond"/>
                <w:spacing w:val="-5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.</w:t>
            </w:r>
          </w:p>
        </w:tc>
        <w:tc>
          <w:tcPr>
            <w:tcW w:w="215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91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Com</w:t>
            </w:r>
            <w:r>
              <w:rPr>
                <w:rFonts w:cs="Garamond" w:hAnsi="Garamond" w:eastAsia="Garamond" w:ascii="Garamond"/>
                <w:spacing w:val="-3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unity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Health</w:t>
            </w:r>
          </w:p>
        </w:tc>
        <w:tc>
          <w:tcPr>
            <w:tcW w:w="20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84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hrs</w:t>
            </w:r>
          </w:p>
        </w:tc>
      </w:tr>
      <w:tr>
        <w:trPr>
          <w:trHeight w:val="623" w:hRule="exact"/>
        </w:trPr>
        <w:tc>
          <w:tcPr>
            <w:tcW w:w="2766" w:type="dxa"/>
            <w:tcBorders>
              <w:top w:val="nil" w:sz="6" w:space="0" w:color="auto"/>
              <w:left w:val="nil" w:sz="6" w:space="0" w:color="auto"/>
              <w:bottom w:val="single" w:sz="8" w:space="0" w:color="7E7E7E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40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Garamond" w:hAnsi="Garamond" w:eastAsia="Garamond" w:ascii="Garamond"/>
                <w:spacing w:val="-3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vidence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8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tland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Hospital</w:t>
            </w:r>
          </w:p>
        </w:tc>
        <w:tc>
          <w:tcPr>
            <w:tcW w:w="2943" w:type="dxa"/>
            <w:tcBorders>
              <w:top w:val="nil" w:sz="6" w:space="0" w:color="auto"/>
              <w:left w:val="nil" w:sz="6" w:space="0" w:color="auto"/>
              <w:bottom w:val="single" w:sz="8" w:space="0" w:color="7E7E7E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54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Chemical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pendency/Det</w:t>
            </w:r>
            <w:r>
              <w:rPr>
                <w:rFonts w:cs="Garamond" w:hAnsi="Garamond" w:eastAsia="Garamond" w:ascii="Garamond"/>
                <w:spacing w:val="-4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Ctr</w:t>
            </w:r>
          </w:p>
        </w:tc>
        <w:tc>
          <w:tcPr>
            <w:tcW w:w="2150" w:type="dxa"/>
            <w:tcBorders>
              <w:top w:val="nil" w:sz="6" w:space="0" w:color="auto"/>
              <w:left w:val="nil" w:sz="6" w:space="0" w:color="auto"/>
              <w:bottom w:val="single" w:sz="8" w:space="0" w:color="7E7E7E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91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Mental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Health</w:t>
            </w:r>
          </w:p>
        </w:tc>
        <w:tc>
          <w:tcPr>
            <w:tcW w:w="2018" w:type="dxa"/>
            <w:tcBorders>
              <w:top w:val="nil" w:sz="6" w:space="0" w:color="auto"/>
              <w:left w:val="nil" w:sz="6" w:space="0" w:color="auto"/>
              <w:bottom w:val="single" w:sz="8" w:space="0" w:color="7E7E7E"/>
              <w:right w:val="nil" w:sz="6" w:space="0" w:color="auto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1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126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hrs</w:t>
            </w:r>
          </w:p>
        </w:tc>
      </w:tr>
    </w:tbl>
    <w:p>
      <w:pPr>
        <w:rPr>
          <w:rFonts w:cs="Garamond" w:hAnsi="Garamond" w:eastAsia="Garamond" w:ascii="Garamond"/>
          <w:sz w:val="20"/>
          <w:szCs w:val="20"/>
        </w:rPr>
        <w:jc w:val="left"/>
        <w:spacing w:before="37"/>
        <w:ind w:left="150"/>
      </w:pP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PR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4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14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ind w:left="150"/>
      </w:pPr>
      <w:r>
        <w:pict>
          <v:group style="position:absolute;margin-left:36.492pt;margin-top:32.6182pt;width:491.85pt;height:0pt;mso-position-horizontal-relative:page;mso-position-vertical-relative:paragraph;z-index:-2309" coordorigin="730,652" coordsize="9837,0">
            <v:shape style="position:absolute;left:730;top:652;width:9837;height:0" coordorigin="730,652" coordsize="9837,0" path="m730,652l10567,652e" filled="f" stroked="t" strokeweight="1pt" strokecolor="#7E7E7E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Medical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Assistant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Diploma/Ce</w:t>
      </w:r>
      <w:r>
        <w:rPr>
          <w:rFonts w:cs="Garamond" w:hAnsi="Garamond" w:eastAsia="Garamond" w:ascii="Garamond"/>
          <w:b/>
          <w:spacing w:val="7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tification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2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Pioneer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acific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Colle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Wilso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vill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Ore</w:t>
      </w:r>
      <w:r>
        <w:rPr>
          <w:rFonts w:cs="Garamond" w:hAnsi="Garamond" w:eastAsia="Garamond" w:ascii="Garamond"/>
          <w:spacing w:val="5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on</w:t>
      </w:r>
    </w:p>
    <w:p>
      <w:pPr>
        <w:rPr>
          <w:rFonts w:cs="Garamond" w:hAnsi="Garamond" w:eastAsia="Garamond" w:ascii="Garamond"/>
          <w:sz w:val="20"/>
          <w:szCs w:val="20"/>
        </w:rPr>
        <w:jc w:val="center"/>
        <w:spacing w:before="15" w:lineRule="exact" w:line="200"/>
        <w:ind w:left="3715" w:right="4990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Completed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1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-26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.A.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3.50</w:t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41"/>
        <w:ind w:left="150"/>
      </w:pP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5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OFE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4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EXPE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ind w:left="150"/>
      </w:pPr>
      <w:r>
        <w:rPr>
          <w:rFonts w:cs="Garamond" w:hAnsi="Garamond" w:eastAsia="Garamond" w:ascii="Garamond"/>
          <w:b/>
          <w:spacing w:val="20"/>
          <w:w w:val="100"/>
          <w:sz w:val="20"/>
          <w:szCs w:val="20"/>
        </w:rPr>
        <w:t>Med</w:t>
      </w:r>
      <w:r>
        <w:rPr>
          <w:rFonts w:cs="Garamond" w:hAnsi="Garamond" w:eastAsia="Garamond" w:ascii="Garamond"/>
          <w:b/>
          <w:spacing w:val="20"/>
          <w:w w:val="100"/>
          <w:sz w:val="20"/>
          <w:szCs w:val="20"/>
        </w:rPr>
        <w:t>ica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4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20"/>
          <w:w w:val="100"/>
          <w:sz w:val="20"/>
          <w:szCs w:val="20"/>
        </w:rPr>
        <w:t>Assista</w:t>
      </w:r>
      <w:r>
        <w:rPr>
          <w:rFonts w:cs="Garamond" w:hAnsi="Garamond" w:eastAsia="Garamond" w:ascii="Garamond"/>
          <w:b/>
          <w:spacing w:val="2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                   </w:t>
      </w:r>
      <w:r>
        <w:rPr>
          <w:rFonts w:cs="Garamond" w:hAnsi="Garamond" w:eastAsia="Garamond" w:ascii="Garamond"/>
          <w:b/>
          <w:spacing w:val="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Salem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Clini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26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                                                            </w:t>
      </w:r>
      <w:r>
        <w:rPr>
          <w:rFonts w:cs="Garamond" w:hAnsi="Garamond" w:eastAsia="Garamond" w:ascii="Garamond"/>
          <w:spacing w:val="44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Date</w:t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7" w:lineRule="auto" w:line="255"/>
        <w:ind w:left="150" w:right="1111"/>
      </w:pPr>
      <w:r>
        <w:rPr>
          <w:rFonts w:cs="Wingdings" w:hAnsi="Wingdings" w:eastAsia="Wingdings" w:ascii="Wingdings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Prima</w:t>
      </w:r>
      <w:r>
        <w:rPr>
          <w:rFonts w:cs="Garamond" w:hAnsi="Garamond" w:eastAsia="Garamond" w:ascii="Garamond"/>
          <w:spacing w:val="6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Assistant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for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Inte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nal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Medicine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ysician.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Assist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with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minor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surgical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procedure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view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stress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test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&amp;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lexible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sigmoidoscopie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erfo</w:t>
      </w:r>
      <w:r>
        <w:rPr>
          <w:rFonts w:cs="Garamond" w:hAnsi="Garamond" w:eastAsia="Garamond" w:ascii="Garamond"/>
          <w:spacing w:val="7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injection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vital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sign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&amp;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quality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impr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ement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project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ind w:left="150"/>
      </w:pP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Head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7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olleyball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Coach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                  </w:t>
      </w:r>
      <w:r>
        <w:rPr>
          <w:rFonts w:cs="Garamond" w:hAnsi="Garamond" w:eastAsia="Garamond" w:ascii="Garamond"/>
          <w:b/>
          <w:spacing w:val="45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6"/>
          <w:w w:val="100"/>
          <w:sz w:val="20"/>
          <w:szCs w:val="20"/>
        </w:rPr>
        <w:t>J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ohn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23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ennedy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High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hool,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Mt.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el,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              </w:t>
      </w:r>
      <w:r>
        <w:rPr>
          <w:rFonts w:cs="Garamond" w:hAnsi="Garamond" w:eastAsia="Garamond" w:ascii="Garamond"/>
          <w:spacing w:val="2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Date</w:t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15" w:lineRule="exact" w:line="200"/>
        <w:ind w:left="150"/>
      </w:pPr>
      <w:r>
        <w:pict>
          <v:group style="position:absolute;margin-left:36.492pt;margin-top:31.3682pt;width:491.85pt;height:0pt;mso-position-horizontal-relative:page;mso-position-vertical-relative:paragraph;z-index:-2308" coordorigin="730,627" coordsize="9837,0">
            <v:shape style="position:absolute;left:730;top:627;width:9837;height:0" coordorigin="730,627" coordsize="9837,0" path="m730,627l10567,627e" filled="f" stroked="t" strokeweight="1pt" strokecolor="#7E7E7E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Medical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Assistant/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eceptionist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    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Pr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vidence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Medical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Grou</w:t>
      </w:r>
      <w:r>
        <w:rPr>
          <w:rFonts w:cs="Garamond" w:hAnsi="Garamond" w:eastAsia="Garamond" w:ascii="Garamond"/>
          <w:spacing w:val="-10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tland,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                     </w:t>
      </w:r>
      <w:r>
        <w:rPr>
          <w:rFonts w:cs="Garamond" w:hAnsi="Garamond" w:eastAsia="Garamond" w:ascii="Garamond"/>
          <w:spacing w:val="17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Date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41"/>
        <w:ind w:left="150"/>
      </w:pP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PE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4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NFO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14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lineRule="auto" w:line="256"/>
        <w:ind w:left="150" w:right="125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confident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hard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orking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ind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vidual.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5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reat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or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anizational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ultitasking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skills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evidenced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successfully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managing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full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time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ursing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hool,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family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with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four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hildren,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olunteering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abundance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2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hours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for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the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Mt.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Fire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District.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lif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alue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6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ust,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team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ork,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reliabilit</w:t>
      </w:r>
      <w:r>
        <w:rPr>
          <w:rFonts w:cs="Garamond" w:hAnsi="Garamond" w:eastAsia="Garamond" w:ascii="Garamond"/>
          <w:spacing w:val="-16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dedication.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medical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assistant,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ell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ersed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cared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for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people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with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5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hronic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illnesse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With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experience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the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fire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pa</w:t>
      </w:r>
      <w:r>
        <w:rPr>
          <w:rFonts w:cs="Garamond" w:hAnsi="Garamond" w:eastAsia="Garamond" w:ascii="Garamond"/>
          <w:spacing w:val="4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tment,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cared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for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many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types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2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acute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patients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from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elderly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5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round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le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falls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patients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high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impact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car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accident</w:t>
      </w:r>
      <w:r>
        <w:rPr>
          <w:rFonts w:cs="Garamond" w:hAnsi="Garamond" w:eastAsia="Garamond" w:ascii="Garamond"/>
          <w:spacing w:val="-8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rauma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patients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spar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new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interest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for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result,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cu</w:t>
      </w:r>
      <w:r>
        <w:rPr>
          <w:rFonts w:cs="Garamond" w:hAnsi="Garamond" w:eastAsia="Garamond" w:ascii="Garamond"/>
          <w:spacing w:val="5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rently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taking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Nursing</w:t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lineRule="auto" w:line="256"/>
        <w:ind w:left="150" w:right="74"/>
      </w:pPr>
      <w:r>
        <w:pict>
          <v:group style="position:absolute;margin-left:36.492pt;margin-top:66.6182pt;width:491.85pt;height:0pt;mso-position-horizontal-relative:page;mso-position-vertical-relative:paragraph;z-index:-2307" coordorigin="730,1332" coordsize="9837,0">
            <v:shape style="position:absolute;left:730;top:1332;width:9837;height:0" coordorigin="730,1332" coordsize="9837,0" path="m730,1332l10567,1332e" filled="f" stroked="t" strokeweight="1pt" strokecolor="#7E7E7E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450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rauma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class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through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Linfield-Good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Samaritan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hool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2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Nursin</w:t>
      </w:r>
      <w:r>
        <w:rPr>
          <w:rFonts w:cs="Garamond" w:hAnsi="Garamond" w:eastAsia="Garamond" w:ascii="Garamond"/>
          <w:spacing w:val="-9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Life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has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pr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vided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with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many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hallen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whi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plethora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2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experiences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kn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wled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begin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professional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ursing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caree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look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for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ard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increasing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kn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wled</w:t>
      </w:r>
      <w:r>
        <w:rPr>
          <w:rFonts w:cs="Garamond" w:hAnsi="Garamond" w:eastAsia="Garamond" w:ascii="Garamond"/>
          <w:spacing w:val="3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5"/>
          <w:w w:val="100"/>
          <w:sz w:val="20"/>
          <w:szCs w:val="20"/>
        </w:rPr>
        <w:t>w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orking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side-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y-side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with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ariety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2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experienced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licensed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personnel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caring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for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5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2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people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with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unique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medical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illnesses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cultural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3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ersit</w:t>
      </w:r>
      <w:r>
        <w:rPr>
          <w:rFonts w:cs="Garamond" w:hAnsi="Garamond" w:eastAsia="Garamond" w:ascii="Garamond"/>
          <w:spacing w:val="-16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41" w:lineRule="auto" w:line="469"/>
        <w:ind w:left="150" w:right="9073"/>
        <w:sectPr>
          <w:pgMar w:header="0" w:footer="0" w:top="660" w:bottom="280" w:left="580" w:right="640"/>
          <w:headerReference w:type="default" r:id="rId22"/>
          <w:pgSz w:w="12240" w:h="15840"/>
        </w:sectPr>
      </w:pPr>
      <w:r>
        <w:rPr>
          <w:rFonts w:cs="Garamond" w:hAnsi="Garamond" w:eastAsia="Garamond" w:ascii="Garamond"/>
          <w:spacing w:val="20"/>
          <w:w w:val="100"/>
          <w:sz w:val="20"/>
          <w:szCs w:val="20"/>
        </w:rPr>
        <w:t>REFERENCE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3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4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ailable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upon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request</w:t>
      </w:r>
    </w:p>
    <w:p>
      <w:pPr>
        <w:rPr>
          <w:rFonts w:cs="Times New Roman" w:hAnsi="Times New Roman" w:eastAsia="Times New Roman" w:ascii="Times New Roman"/>
          <w:sz w:val="44"/>
          <w:szCs w:val="44"/>
        </w:rPr>
        <w:jc w:val="center"/>
        <w:spacing w:before="49"/>
        <w:ind w:left="4235" w:right="3855"/>
      </w:pPr>
      <w:r>
        <w:pict>
          <v:group style="position:absolute;margin-left:54pt;margin-top:133.029pt;width:473pt;height:0pt;mso-position-horizontal-relative:page;mso-position-vertical-relative:page;z-index:-2306" coordorigin="1080,2661" coordsize="9460,0">
            <v:shape style="position:absolute;left:1080;top:2661;width:9460;height:0" coordorigin="1080,2661" coordsize="9460,0" path="m1080,2661l10540,2661e" filled="f" stroked="t" strokeweight="0.693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44"/>
          <w:szCs w:val="4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44"/>
          <w:szCs w:val="44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lineRule="exact" w:line="220"/>
        <w:ind w:left="4008" w:right="3628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Address,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Phone,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0"/>
          <w:szCs w:val="20"/>
        </w:rPr>
        <w:t>Email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9" w:lineRule="auto" w:line="259"/>
        <w:ind w:left="100" w:right="83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obtain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internship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acute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setting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area.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</w:t>
      </w:r>
      <w:r>
        <w:rPr>
          <w:rFonts w:cs="Times New Roman" w:hAnsi="Times New Roman" w:eastAsia="Times New Roman" w:ascii="Times New Roman"/>
          <w:b/>
          <w:spacing w:val="-18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2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Bachelor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Nursing,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Linfield-Good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Samaritan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Nursing,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Bachelor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Science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Psycholog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June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Oregon,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Eugene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CLINICAL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6" w:lineRule="exact" w:line="240"/>
        <w:ind w:left="100" w:right="185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Senior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Practicum-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Maternity/Labor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Delivery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“Birthplace”,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illamette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Falls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(144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hours)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Leadership-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Oncology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Medical-Su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Services,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Kaiser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Sunnyside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hours)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Maternal-Child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Health-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Maternity/Labor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Deliver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Kaiser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Sunnyside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hours)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onic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Inpatient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Rehab,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Institute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Oregon,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Samaritan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(126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hours)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Acute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Specialties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4-Cente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Samaritan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(126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hours)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Clinical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Skills-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Facilit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Robison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Jewish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hours)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Community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Health-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Geriatric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Home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hours)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Mental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Health-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Adult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reatment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Lifeworks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Milliken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(126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hours)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Fundamentals-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Skilled-Nursing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Facilit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Marquis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Mt.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hours)</w:t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2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Nordst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om-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Associate,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Alvord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aylor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Inc.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-Life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Developmentally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Challenged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Adults,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Eugene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OLUNTEER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2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All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omen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Health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Services-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omen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Healthcare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omen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Oregon,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Eugene,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 w:right="19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Center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Family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Development-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Educational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Mentor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risk/troubled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youth,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Eugene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b/>
          <w:spacing w:val="-2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oung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Judaea-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Counselor/Educator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Jewish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teens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six-week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voyage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Israel,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ACTIVITIES/ACHIEVEMENTS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22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Sigma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Theta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Societ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Inducted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 w:right="4887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Peterson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Scholarship,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Lloydena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Grimes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Scholarship,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Nurses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Association,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Nordstrom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Service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All-Star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ward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recipient,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Date</w:t>
      </w:r>
    </w:p>
    <w:p>
      <w:pPr>
        <w:rPr>
          <w:sz w:val="12"/>
          <w:szCs w:val="12"/>
        </w:rPr>
        <w:jc w:val="left"/>
        <w:spacing w:before="8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00"/>
        <w:sectPr>
          <w:pgMar w:header="0" w:footer="0" w:top="1380" w:bottom="280" w:left="980" w:right="1720"/>
          <w:headerReference w:type="default" r:id="rId23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vailable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request</w:t>
      </w:r>
    </w:p>
    <w:p>
      <w:pPr>
        <w:rPr>
          <w:rFonts w:cs="Arial" w:hAnsi="Arial" w:eastAsia="Arial" w:ascii="Arial"/>
          <w:sz w:val="30"/>
          <w:szCs w:val="30"/>
        </w:rPr>
        <w:jc w:val="left"/>
        <w:spacing w:before="58"/>
        <w:ind w:left="100"/>
      </w:pPr>
      <w:r>
        <w:rPr>
          <w:rFonts w:cs="Arial" w:hAnsi="Arial" w:eastAsia="Arial" w:ascii="Arial"/>
          <w:b/>
          <w:spacing w:val="0"/>
          <w:w w:val="100"/>
          <w:sz w:val="30"/>
          <w:szCs w:val="30"/>
        </w:rPr>
        <w:t>Name</w:t>
      </w:r>
      <w:r>
        <w:rPr>
          <w:rFonts w:cs="Arial" w:hAnsi="Arial" w:eastAsia="Arial" w:ascii="Arial"/>
          <w:spacing w:val="0"/>
          <w:w w:val="100"/>
          <w:sz w:val="30"/>
          <w:szCs w:val="3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0" w:right="-53"/>
      </w:pP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OBJECTIVE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4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right"/>
        <w:spacing w:lineRule="exact" w:line="220"/>
        <w:ind w:left="-34" w:right="120" w:firstLine="422"/>
        <w:sectPr>
          <w:pgMar w:header="0" w:footer="0" w:top="1380" w:bottom="280" w:left="620" w:right="600"/>
          <w:headerReference w:type="default" r:id="rId24"/>
          <w:pgSz w:w="12240" w:h="15840"/>
          <w:cols w:num="2" w:equalWidth="off">
            <w:col w:w="1347" w:space="8330"/>
            <w:col w:w="1343"/>
          </w:cols>
        </w:sectPr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Address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Home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Phone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Cell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Phone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Email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20" w:right="209"/>
      </w:pPr>
      <w:r>
        <w:rPr>
          <w:rFonts w:cs="Arial" w:hAnsi="Arial" w:eastAsia="Arial" w:ascii="Arial"/>
          <w:spacing w:val="-2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benefit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Meridian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Hospital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Medical-Surgical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knowledge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commitment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vital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membe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EDUC</w:t>
      </w:r>
      <w:r>
        <w:rPr>
          <w:rFonts w:cs="Arial" w:hAnsi="Arial" w:eastAsia="Arial" w:ascii="Arial"/>
          <w:b/>
          <w:spacing w:val="-1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TION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Baccalaureate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Science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Linfield-Good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Samaritan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School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Linfield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General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Studies,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Associate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Degree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Clackamas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CLINICAL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EXPERIENCE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20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illiamette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Falls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Hospital,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Med-Surg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Unit—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540" w:right="26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Cared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patients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diabetes,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schizophrenia,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hemouremia,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decubitus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ulcers,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gallbladder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pancreatitis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surgeries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(including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knee,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parotidectom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laparoscopic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hysterectom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laparoscopic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cholecystectomy).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Also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admitted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discharged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patients.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Good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Samaritan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Hospital,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Renal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Unit—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540" w:right="10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Cared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patients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diabetes,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viral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meningitis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position w:val="6"/>
          <w:sz w:val="13"/>
          <w:szCs w:val="13"/>
        </w:rPr>
        <w:t>th</w:t>
      </w:r>
      <w:r>
        <w:rPr>
          <w:rFonts w:cs="Arial" w:hAnsi="Arial" w:eastAsia="Arial" w:ascii="Arial"/>
          <w:spacing w:val="22"/>
          <w:w w:val="100"/>
          <w:position w:val="6"/>
          <w:sz w:val="13"/>
          <w:szCs w:val="13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cranial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nerve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pals</w:t>
      </w:r>
      <w:r>
        <w:rPr>
          <w:rFonts w:cs="Arial" w:hAnsi="Arial" w:eastAsia="Arial" w:ascii="Arial"/>
          <w:spacing w:val="-15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hepatitis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C,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MRSA,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amputations,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ESRD,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OH.</w:t>
      </w:r>
      <w:r>
        <w:rPr>
          <w:rFonts w:cs="Arial" w:hAnsi="Arial" w:eastAsia="Arial" w:ascii="Arial"/>
          <w:spacing w:val="-1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Also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helped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prepare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patients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hemodialysis.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Emanuel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Hospital,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Pediatric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Unit—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540" w:right="41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Cared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patients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ruptured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appendix,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hypoplastic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heart,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osteomyelitis,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closed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injur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Observed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pediatric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sedation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including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three-year-old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third-degree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burns.</w:t>
      </w:r>
    </w:p>
    <w:p>
      <w:pPr>
        <w:rPr>
          <w:sz w:val="10"/>
          <w:szCs w:val="10"/>
        </w:rPr>
        <w:jc w:val="left"/>
        <w:spacing w:before="8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Experiences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2260" w:right="408" w:hanging="7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Meridian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Park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Hospital,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Stewardship—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Shadowed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attended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meetings,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assisted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auditing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projects.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260" w:right="672" w:hanging="7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Emanuel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Children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’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Diabetes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Endocrine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Cente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Chronic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—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Date: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Helped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teach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diabetic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children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about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nutrition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insulin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injections.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insulin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change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suggestions.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Increased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knowledge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about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type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diabetes.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15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Crestview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Rehabilitation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Cente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Chronic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—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Functional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assessments.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540"/>
      </w:pP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estern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Farm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orkers,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Community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—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aught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poisonous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precautions.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5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incent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’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Hospital,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Labor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Delivery—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labor/postpartum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moms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newborns.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540" w:right="1101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Rose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Haven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McDonald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Cente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Mental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Health—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Helped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needs.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Friendship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Cente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Long-term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Care—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Assessments,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wound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treatment.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Operating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Room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observations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Meridian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Park,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Samaritan,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incent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Shrine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s.</w:t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WORK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EXPERIENCE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CPR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Instructo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Linfield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Portland—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820" w:right="35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Assistant,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Clackamas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General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Biology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uto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Clackamas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Database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echnician,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Clackamas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Assistant,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Clackamas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Property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Researche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Chicago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itle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Clackamas—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Assistant,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Paccess,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Koplik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Partnership,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Portland—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8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Shannon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Marketing,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Clackamas—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1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HONORS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ACHIEVEMENTS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Convocation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Committee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Leade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Linfield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Portland—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20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dmissions,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Progressions,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Honors,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Graduation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Committee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membe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Linfield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Portland—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Student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Nurses’</w:t>
      </w:r>
      <w:r>
        <w:rPr>
          <w:rFonts w:cs="Arial" w:hAnsi="Arial" w:eastAsia="Arial" w:ascii="Arial"/>
          <w:spacing w:val="-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Association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Co-Chai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Linfield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Portland—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0"/>
        <w:ind w:left="820"/>
        <w:sectPr>
          <w:type w:val="continuous"/>
          <w:pgSz w:w="12240" w:h="15840"/>
          <w:pgMar w:top="620" w:bottom="280" w:left="620" w:right="600"/>
        </w:sectPr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Phi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Theta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Kappa,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Clackamas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City—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 Black" w:hAnsi="Arial Black" w:eastAsia="Arial Black" w:ascii="Arial Black"/>
          <w:sz w:val="20"/>
          <w:szCs w:val="20"/>
        </w:rPr>
        <w:jc w:val="right"/>
        <w:spacing w:before="36" w:lineRule="exact" w:line="280"/>
        <w:ind w:left="10024" w:right="120"/>
      </w:pP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A</w:t>
      </w:r>
      <w:r>
        <w:rPr>
          <w:rFonts w:cs="Arial Black" w:hAnsi="Arial Black" w:eastAsia="Arial Black" w:ascii="Arial Black"/>
          <w:b/>
          <w:spacing w:val="2"/>
          <w:w w:val="100"/>
          <w:sz w:val="20"/>
          <w:szCs w:val="20"/>
        </w:rPr>
        <w:t>d</w:t>
      </w: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d</w:t>
      </w:r>
      <w:r>
        <w:rPr>
          <w:rFonts w:cs="Arial Black" w:hAnsi="Arial Black" w:eastAsia="Arial Black" w:ascii="Arial Black"/>
          <w:b/>
          <w:spacing w:val="3"/>
          <w:w w:val="100"/>
          <w:sz w:val="20"/>
          <w:szCs w:val="20"/>
        </w:rPr>
        <w:t>r</w:t>
      </w: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ess</w:t>
      </w: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A</w:t>
      </w:r>
      <w:r>
        <w:rPr>
          <w:rFonts w:cs="Arial Black" w:hAnsi="Arial Black" w:eastAsia="Arial Black" w:ascii="Arial Black"/>
          <w:b/>
          <w:spacing w:val="2"/>
          <w:w w:val="100"/>
          <w:sz w:val="20"/>
          <w:szCs w:val="20"/>
        </w:rPr>
        <w:t>d</w:t>
      </w: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d</w:t>
      </w:r>
      <w:r>
        <w:rPr>
          <w:rFonts w:cs="Arial Black" w:hAnsi="Arial Black" w:eastAsia="Arial Black" w:ascii="Arial Black"/>
          <w:b/>
          <w:spacing w:val="3"/>
          <w:w w:val="100"/>
          <w:sz w:val="20"/>
          <w:szCs w:val="20"/>
        </w:rPr>
        <w:t>r</w:t>
      </w: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ess</w:t>
      </w: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Phone</w:t>
      </w: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20"/>
          <w:szCs w:val="20"/>
        </w:rPr>
        <w:t>Email</w:t>
      </w:r>
      <w:r>
        <w:rPr>
          <w:rFonts w:cs="Arial Black" w:hAnsi="Arial Black" w:eastAsia="Arial Black" w:ascii="Arial Black"/>
          <w:spacing w:val="0"/>
          <w:w w:val="100"/>
          <w:sz w:val="20"/>
          <w:szCs w:val="20"/>
        </w:rPr>
      </w:r>
    </w:p>
    <w:p>
      <w:pPr>
        <w:rPr>
          <w:rFonts w:cs="Arial Black" w:hAnsi="Arial Black" w:eastAsia="Arial Black" w:ascii="Arial Black"/>
          <w:sz w:val="40"/>
          <w:szCs w:val="40"/>
        </w:rPr>
        <w:tabs>
          <w:tab w:pos="10720" w:val="left"/>
        </w:tabs>
        <w:jc w:val="right"/>
        <w:spacing w:before="3" w:lineRule="exact" w:line="520"/>
        <w:ind w:right="210"/>
      </w:pPr>
      <w:r>
        <w:pict>
          <v:group style="position:absolute;margin-left:35.3994pt;margin-top:24.3949pt;width:537.695pt;height:1.20117pt;mso-position-horizontal-relative:page;mso-position-vertical-relative:paragraph;z-index:-2305" coordorigin="708,488" coordsize="10754,24">
            <v:shape style="position:absolute;left:720;top:500;width:1307;height:0" coordorigin="720,500" coordsize="1307,0" path="m720,500l2027,500e" filled="f" stroked="t" strokeweight="1.20117pt" strokecolor="#000000">
              <v:path arrowok="t"/>
            </v:shape>
            <v:shape style="position:absolute;left:2027;top:500;width:9423;height:0" coordorigin="2027,500" coordsize="9423,0" path="m2027,500l11450,500e" filled="f" stroked="t" strokeweight="1.20117pt" strokecolor="#000000">
              <v:path arrowok="t"/>
            </v:shape>
            <w10:wrap type="none"/>
          </v:group>
        </w:pict>
      </w:r>
      <w:r>
        <w:rPr>
          <w:rFonts w:cs="Arial Black" w:hAnsi="Arial Black" w:eastAsia="Arial Black" w:ascii="Arial Black"/>
          <w:b/>
          <w:spacing w:val="-4"/>
          <w:position w:val="-2"/>
          <w:sz w:val="40"/>
          <w:szCs w:val="40"/>
        </w:rPr>
        <w:t>N</w:t>
      </w:r>
      <w:r>
        <w:rPr>
          <w:rFonts w:cs="Arial Black" w:hAnsi="Arial Black" w:eastAsia="Arial Black" w:ascii="Arial Black"/>
          <w:b/>
          <w:spacing w:val="0"/>
          <w:position w:val="-2"/>
          <w:sz w:val="40"/>
          <w:szCs w:val="40"/>
        </w:rPr>
        <w:t>AME</w:t>
      </w:r>
      <w:r>
        <w:rPr>
          <w:rFonts w:cs="Arial Black" w:hAnsi="Arial Black" w:eastAsia="Arial Black" w:ascii="Arial Black"/>
          <w:b/>
          <w:spacing w:val="0"/>
          <w:position w:val="-2"/>
          <w:sz w:val="40"/>
          <w:szCs w:val="40"/>
          <w:u w:val="single" w:color="000000"/>
        </w:rPr>
        <w:t> </w:t>
      </w:r>
      <w:r>
        <w:rPr>
          <w:rFonts w:cs="Arial Black" w:hAnsi="Arial Black" w:eastAsia="Arial Black" w:ascii="Arial Black"/>
          <w:b/>
          <w:spacing w:val="0"/>
          <w:position w:val="-2"/>
          <w:sz w:val="40"/>
          <w:szCs w:val="40"/>
          <w:u w:val="single" w:color="000000"/>
        </w:rPr>
        <w:tab/>
      </w:r>
      <w:r>
        <w:rPr>
          <w:rFonts w:cs="Arial Black" w:hAnsi="Arial Black" w:eastAsia="Arial Black" w:ascii="Arial Black"/>
          <w:b/>
          <w:spacing w:val="0"/>
          <w:position w:val="-2"/>
          <w:sz w:val="40"/>
          <w:szCs w:val="40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position w:val="-2"/>
          <w:sz w:val="40"/>
          <w:szCs w:val="40"/>
        </w:rPr>
      </w:r>
      <w:r>
        <w:rPr>
          <w:rFonts w:cs="Arial Black" w:hAnsi="Arial Black" w:eastAsia="Arial Black" w:ascii="Arial Black"/>
          <w:spacing w:val="0"/>
          <w:position w:val="0"/>
          <w:sz w:val="40"/>
          <w:szCs w:val="40"/>
        </w:rPr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before="32" w:lineRule="exact" w:line="220"/>
        <w:ind w:left="1940" w:right="520" w:hanging="1800"/>
      </w:pPr>
      <w:r>
        <w:rPr>
          <w:rFonts w:cs="Arial Black" w:hAnsi="Arial Black" w:eastAsia="Arial Black" w:ascii="Arial Black"/>
          <w:b/>
          <w:sz w:val="19"/>
          <w:szCs w:val="19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Object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i</w:t>
      </w:r>
      <w:r>
        <w:rPr>
          <w:rFonts w:cs="Arial Black" w:hAnsi="Arial Black" w:eastAsia="Arial Black" w:ascii="Arial Black"/>
          <w:b/>
          <w:spacing w:val="-5"/>
          <w:w w:val="100"/>
          <w:sz w:val="19"/>
          <w:szCs w:val="19"/>
          <w:u w:val="single" w:color="000000"/>
        </w:rPr>
        <w:t>v</w:t>
      </w:r>
      <w:r>
        <w:rPr>
          <w:rFonts w:cs="Arial Black" w:hAnsi="Arial Black" w:eastAsia="Arial Black" w:ascii="Arial Black"/>
          <w:b/>
          <w:spacing w:val="-5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e: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</w:rPr>
        <w:t>          </w:t>
      </w:r>
      <w:r>
        <w:rPr>
          <w:rFonts w:cs="Arial Black" w:hAnsi="Arial Black" w:eastAsia="Arial Black" w:ascii="Arial Black"/>
          <w:b/>
          <w:spacing w:val="3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obtain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permanent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full-time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nursing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position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the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Legacy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Health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System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where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teamwork,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compassion,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professionalism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are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practiced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expected.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6" w:hRule="exact"/>
        </w:trPr>
        <w:tc>
          <w:tcPr>
            <w:tcW w:w="14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Black" w:hAnsi="Arial Black" w:eastAsia="Arial Black" w:ascii="Arial Black"/>
                <w:sz w:val="19"/>
                <w:szCs w:val="19"/>
              </w:rPr>
              <w:jc w:val="left"/>
              <w:spacing w:before="39" w:lineRule="exact" w:line="260"/>
              <w:ind w:left="40"/>
            </w:pPr>
            <w:r>
              <w:rPr>
                <w:rFonts w:cs="Arial Black" w:hAnsi="Arial Black" w:eastAsia="Arial Black" w:ascii="Arial Black"/>
                <w:b/>
                <w:sz w:val="19"/>
                <w:szCs w:val="19"/>
              </w:rPr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19"/>
                <w:szCs w:val="19"/>
                <w:u w:val="single" w:color="000000"/>
              </w:rPr>
              <w:t>E</w:t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19"/>
                <w:szCs w:val="19"/>
                <w:u w:val="single" w:color="000000"/>
              </w:rPr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19"/>
                <w:szCs w:val="19"/>
                <w:u w:val="single" w:color="000000"/>
              </w:rPr>
              <w:t>duc</w:t>
            </w:r>
            <w:r>
              <w:rPr>
                <w:rFonts w:cs="Arial Black" w:hAnsi="Arial Black" w:eastAsia="Arial Black" w:ascii="Arial Black"/>
                <w:b/>
                <w:spacing w:val="-3"/>
                <w:w w:val="100"/>
                <w:sz w:val="19"/>
                <w:szCs w:val="19"/>
                <w:u w:val="single" w:color="000000"/>
              </w:rPr>
              <w:t>a</w:t>
            </w:r>
            <w:r>
              <w:rPr>
                <w:rFonts w:cs="Arial Black" w:hAnsi="Arial Black" w:eastAsia="Arial Black" w:ascii="Arial Black"/>
                <w:b/>
                <w:spacing w:val="-3"/>
                <w:w w:val="100"/>
                <w:sz w:val="19"/>
                <w:szCs w:val="19"/>
                <w:u w:val="single" w:color="000000"/>
              </w:rPr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19"/>
                <w:szCs w:val="19"/>
                <w:u w:val="single" w:color="000000"/>
              </w:rPr>
              <w:t>t</w:t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19"/>
                <w:szCs w:val="19"/>
                <w:u w:val="single" w:color="000000"/>
              </w:rPr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19"/>
                <w:szCs w:val="19"/>
                <w:u w:val="single" w:color="000000"/>
              </w:rPr>
              <w:t>ion:</w:t>
            </w:r>
            <w:r>
              <w:rPr>
                <w:rFonts w:cs="Arial Black" w:hAnsi="Arial Black" w:eastAsia="Arial Black" w:ascii="Arial Black"/>
                <w:b/>
                <w:spacing w:val="0"/>
                <w:w w:val="100"/>
                <w:sz w:val="19"/>
                <w:szCs w:val="19"/>
              </w:rPr>
            </w:r>
            <w:r>
              <w:rPr>
                <w:rFonts w:cs="Arial Black" w:hAnsi="Arial Black" w:eastAsia="Arial Black" w:ascii="Arial Black"/>
                <w:spacing w:val="0"/>
                <w:w w:val="100"/>
                <w:sz w:val="19"/>
                <w:szCs w:val="19"/>
              </w:rPr>
            </w:r>
          </w:p>
        </w:tc>
        <w:tc>
          <w:tcPr>
            <w:tcW w:w="65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79"/>
              <w:ind w:left="386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Linfield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College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–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Good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Samaritan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School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go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Nursing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  <w:tc>
          <w:tcPr>
            <w:tcW w:w="21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right"/>
              <w:spacing w:before="79"/>
              <w:ind w:right="40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Dates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586" w:hRule="exact"/>
        </w:trPr>
        <w:tc>
          <w:tcPr>
            <w:tcW w:w="14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5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lineRule="exact" w:line="200"/>
              <w:ind w:left="347"/>
            </w:pP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Bachelor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Science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in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Nursing</w:t>
            </w:r>
          </w:p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ind w:left="34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Uppsala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–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Uppsala,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Sweden.</w:t>
            </w:r>
          </w:p>
        </w:tc>
        <w:tc>
          <w:tcPr>
            <w:tcW w:w="21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3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8"/>
                <w:szCs w:val="18"/>
              </w:rPr>
              <w:jc w:val="right"/>
              <w:ind w:right="77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Dates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  <w:tr>
        <w:trPr>
          <w:trHeight w:val="350" w:hRule="exact"/>
        </w:trPr>
        <w:tc>
          <w:tcPr>
            <w:tcW w:w="149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5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left"/>
              <w:spacing w:before="47"/>
              <w:ind w:left="34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University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of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Oregon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–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Biology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  <w:t>Major</w:t>
            </w:r>
          </w:p>
        </w:tc>
        <w:tc>
          <w:tcPr>
            <w:tcW w:w="21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8"/>
                <w:szCs w:val="18"/>
              </w:rPr>
              <w:jc w:val="right"/>
              <w:spacing w:before="47"/>
              <w:ind w:right="88"/>
            </w:pPr>
            <w:r>
              <w:rPr>
                <w:rFonts w:cs="Arial" w:hAnsi="Arial" w:eastAsia="Arial" w:ascii="Arial"/>
                <w:i/>
                <w:spacing w:val="0"/>
                <w:w w:val="100"/>
                <w:sz w:val="18"/>
                <w:szCs w:val="18"/>
              </w:rPr>
              <w:t>Dates</w:t>
            </w:r>
            <w:r>
              <w:rPr>
                <w:rFonts w:cs="Arial" w:hAnsi="Arial" w:eastAsia="Arial" w:ascii="Arial"/>
                <w:spacing w:val="0"/>
                <w:w w:val="100"/>
                <w:sz w:val="18"/>
                <w:szCs w:val="18"/>
              </w:rPr>
            </w:r>
          </w:p>
        </w:tc>
      </w:tr>
    </w:tbl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Arial Black" w:hAnsi="Arial Black" w:eastAsia="Arial Black" w:ascii="Arial Black"/>
          <w:sz w:val="19"/>
          <w:szCs w:val="19"/>
        </w:rPr>
        <w:jc w:val="left"/>
        <w:spacing w:lineRule="exact" w:line="260"/>
        <w:ind w:left="140"/>
      </w:pPr>
      <w:r>
        <w:rPr>
          <w:rFonts w:cs="Arial Black" w:hAnsi="Arial Black" w:eastAsia="Arial Black" w:ascii="Arial Black"/>
          <w:b/>
          <w:position w:val="1"/>
          <w:sz w:val="19"/>
          <w:szCs w:val="19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  <w:t>C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  <w:t>linical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  <w:t> </w:t>
      </w:r>
      <w:r>
        <w:rPr>
          <w:rFonts w:cs="Arial Black" w:hAnsi="Arial Black" w:eastAsia="Arial Black" w:ascii="Arial Black"/>
          <w:b/>
          <w:spacing w:val="-5"/>
          <w:w w:val="100"/>
          <w:position w:val="1"/>
          <w:sz w:val="19"/>
          <w:szCs w:val="19"/>
          <w:u w:val="single" w:color="000000"/>
        </w:rPr>
        <w:t>R</w:t>
      </w:r>
      <w:r>
        <w:rPr>
          <w:rFonts w:cs="Arial Black" w:hAnsi="Arial Black" w:eastAsia="Arial Black" w:ascii="Arial Black"/>
          <w:b/>
          <w:spacing w:val="-5"/>
          <w:w w:val="100"/>
          <w:position w:val="1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  <w:t>ot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-3"/>
          <w:w w:val="100"/>
          <w:position w:val="1"/>
          <w:sz w:val="19"/>
          <w:szCs w:val="19"/>
          <w:u w:val="single" w:color="000000"/>
        </w:rPr>
        <w:t>a</w:t>
      </w:r>
      <w:r>
        <w:rPr>
          <w:rFonts w:cs="Arial Black" w:hAnsi="Arial Black" w:eastAsia="Arial Black" w:ascii="Arial Black"/>
          <w:b/>
          <w:spacing w:val="-3"/>
          <w:w w:val="100"/>
          <w:position w:val="1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  <w:t>t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  <w:t>ions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  <w:t>: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</w:rPr>
      </w:r>
      <w:r>
        <w:rPr>
          <w:rFonts w:cs="Arial Black" w:hAnsi="Arial Black" w:eastAsia="Arial Black" w:ascii="Arial Black"/>
          <w:spacing w:val="0"/>
          <w:w w:val="100"/>
          <w:position w:val="0"/>
          <w:sz w:val="19"/>
          <w:szCs w:val="19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18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Senior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Practicum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Legacy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Good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Samaritan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4C/3NW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168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hours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Leadership/Stewardship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Nursing,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Legacy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Good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Samaritan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4C/3NW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84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hours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Pediatric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Nursing,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OHSU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Doernbecher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Children</w:t>
      </w:r>
      <w:r>
        <w:rPr>
          <w:rFonts w:cs="Arial" w:hAnsi="Arial" w:eastAsia="Arial" w:ascii="Arial"/>
          <w:spacing w:val="-3"/>
          <w:w w:val="100"/>
          <w:position w:val="0"/>
          <w:sz w:val="18"/>
          <w:szCs w:val="18"/>
        </w:rPr>
        <w:t>’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Hospital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84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hours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Medical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Specialties,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Legacy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Good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Samaritan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4C/3NW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126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hours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Hospice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Nursing,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Providence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Home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Hospice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126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hours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Clinical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Nursing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Skills,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Friendship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Health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Center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84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hours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Community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Nursing,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Rosewood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Family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Clinic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84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hours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Psychiatric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Nursing,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Faulkner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Place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126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hours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Clinical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Nursing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Skills,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Robison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Jewish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Health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Center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–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84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hours</w:t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Arial Black" w:hAnsi="Arial Black" w:eastAsia="Arial Black" w:ascii="Arial Black"/>
          <w:sz w:val="19"/>
          <w:szCs w:val="19"/>
        </w:rPr>
        <w:jc w:val="left"/>
        <w:ind w:left="140"/>
      </w:pPr>
      <w:r>
        <w:rPr>
          <w:rFonts w:cs="Arial Black" w:hAnsi="Arial Black" w:eastAsia="Arial Black" w:ascii="Arial Black"/>
          <w:b/>
          <w:sz w:val="19"/>
          <w:szCs w:val="19"/>
        </w:rPr>
      </w:r>
      <w:r>
        <w:rPr>
          <w:rFonts w:cs="Arial Black" w:hAnsi="Arial Black" w:eastAsia="Arial Black" w:ascii="Arial Black"/>
          <w:b/>
          <w:spacing w:val="-5"/>
          <w:w w:val="100"/>
          <w:sz w:val="19"/>
          <w:szCs w:val="19"/>
          <w:u w:val="single" w:color="000000"/>
        </w:rPr>
        <w:t>W</w:t>
      </w:r>
      <w:r>
        <w:rPr>
          <w:rFonts w:cs="Arial Black" w:hAnsi="Arial Black" w:eastAsia="Arial Black" w:ascii="Arial Black"/>
          <w:b/>
          <w:spacing w:val="-5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o</w:t>
      </w:r>
      <w:r>
        <w:rPr>
          <w:rFonts w:cs="Arial Black" w:hAnsi="Arial Black" w:eastAsia="Arial Black" w:ascii="Arial Black"/>
          <w:b/>
          <w:spacing w:val="6"/>
          <w:w w:val="100"/>
          <w:sz w:val="19"/>
          <w:szCs w:val="19"/>
          <w:u w:val="single" w:color="000000"/>
        </w:rPr>
        <w:t>r</w:t>
      </w:r>
      <w:r>
        <w:rPr>
          <w:rFonts w:cs="Arial Black" w:hAnsi="Arial Black" w:eastAsia="Arial Black" w:ascii="Arial Black"/>
          <w:b/>
          <w:spacing w:val="6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k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 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E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xper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iences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: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</w:rPr>
      </w:r>
      <w:r>
        <w:rPr>
          <w:rFonts w:cs="Arial Black" w:hAnsi="Arial Black" w:eastAsia="Arial Black" w:ascii="Arial Black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180"/>
        <w:ind w:left="1940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Financial</w:t>
      </w:r>
      <w:r>
        <w:rPr>
          <w:rFonts w:cs="Arial" w:hAnsi="Arial" w:eastAsia="Arial" w:ascii="Arial"/>
          <w:b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Aid</w:t>
      </w:r>
      <w:r>
        <w:rPr>
          <w:rFonts w:cs="Arial" w:hAnsi="Arial" w:eastAsia="Arial" w:ascii="Arial"/>
          <w:b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Assistant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Linfield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College,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Portland,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Assisted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Director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Financial</w:t>
      </w:r>
      <w:r>
        <w:rPr>
          <w:rFonts w:cs="Arial" w:hAnsi="Arial" w:eastAsia="Arial" w:ascii="Arial"/>
          <w:spacing w:val="-1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Aid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in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</w:t>
      </w:r>
      <w:r>
        <w:rPr>
          <w:rFonts w:cs="Arial" w:hAnsi="Arial" w:eastAsia="Arial" w:ascii="Arial"/>
          <w:spacing w:val="-3"/>
          <w:w w:val="100"/>
          <w:position w:val="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fice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organization,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data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entr</w:t>
      </w:r>
      <w:r>
        <w:rPr>
          <w:rFonts w:cs="Arial" w:hAnsi="Arial" w:eastAsia="Arial" w:ascii="Arial"/>
          <w:spacing w:val="-13"/>
          <w:w w:val="100"/>
          <w:position w:val="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loan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reconciliation</w:t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 w:right="6168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Receptionist/Office</w:t>
      </w:r>
      <w:r>
        <w:rPr>
          <w:rFonts w:cs="Arial" w:hAnsi="Arial" w:eastAsia="Arial" w:ascii="Arial"/>
          <w:b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Assistant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Lateef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Investment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Management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Portland,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San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Francisco,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CA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18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Provided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assistance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to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customers,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facilitated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broker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orders,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entered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trades,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</w:t>
      </w:r>
      <w:r>
        <w:rPr>
          <w:rFonts w:cs="Arial" w:hAnsi="Arial" w:eastAsia="Arial" w:ascii="Arial"/>
          <w:spacing w:val="-3"/>
          <w:w w:val="100"/>
          <w:position w:val="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fice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management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Designed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implemented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system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to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organize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investment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research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940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Learning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Services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and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Disabilities</w:t>
      </w:r>
      <w:r>
        <w:rPr>
          <w:rFonts w:cs="Arial" w:hAnsi="Arial" w:eastAsia="Arial" w:ascii="Arial"/>
          <w:b/>
          <w:spacing w:val="-7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Assistant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University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Oregon,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Eugene,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Recorded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notes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during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Chemistry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lecture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laboratory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for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deaf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students</w:t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ind w:left="1940"/>
      </w:pP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Lead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b/>
          <w:spacing w:val="0"/>
          <w:w w:val="100"/>
          <w:sz w:val="18"/>
          <w:szCs w:val="18"/>
        </w:rPr>
        <w:t>Host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Old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Spaghetti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Factor</w:t>
      </w:r>
      <w:r>
        <w:rPr>
          <w:rFonts w:cs="Arial" w:hAnsi="Arial" w:eastAsia="Arial" w:ascii="Arial"/>
          <w:spacing w:val="-13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Hillsboro,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OR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Customer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service,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organizing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waiting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lists,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leading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host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sta</w:t>
      </w:r>
      <w:r>
        <w:rPr>
          <w:rFonts w:cs="Arial" w:hAnsi="Arial" w:eastAsia="Arial" w:ascii="Arial"/>
          <w:spacing w:val="-3"/>
          <w:w w:val="100"/>
          <w:position w:val="0"/>
          <w:sz w:val="18"/>
          <w:szCs w:val="18"/>
        </w:rPr>
        <w:t>f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f</w:t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Arial Black" w:hAnsi="Arial Black" w:eastAsia="Arial Black" w:ascii="Arial Black"/>
          <w:sz w:val="19"/>
          <w:szCs w:val="19"/>
        </w:rPr>
        <w:jc w:val="left"/>
        <w:ind w:left="140"/>
      </w:pPr>
      <w:r>
        <w:rPr>
          <w:rFonts w:cs="Arial Black" w:hAnsi="Arial Black" w:eastAsia="Arial Black" w:ascii="Arial Black"/>
          <w:b/>
          <w:sz w:val="19"/>
          <w:szCs w:val="19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A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ct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iv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it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ies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/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Hono</w:t>
      </w:r>
      <w:r>
        <w:rPr>
          <w:rFonts w:cs="Arial Black" w:hAnsi="Arial Black" w:eastAsia="Arial Black" w:ascii="Arial Black"/>
          <w:b/>
          <w:spacing w:val="5"/>
          <w:w w:val="100"/>
          <w:sz w:val="19"/>
          <w:szCs w:val="19"/>
          <w:u w:val="single" w:color="000000"/>
        </w:rPr>
        <w:t>r</w:t>
      </w:r>
      <w:r>
        <w:rPr>
          <w:rFonts w:cs="Arial Black" w:hAnsi="Arial Black" w:eastAsia="Arial Black" w:ascii="Arial Black"/>
          <w:b/>
          <w:spacing w:val="5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s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  <w:u w:val="single" w:color="000000"/>
        </w:rPr>
        <w:t>:</w:t>
      </w:r>
      <w:r>
        <w:rPr>
          <w:rFonts w:cs="Arial Black" w:hAnsi="Arial Black" w:eastAsia="Arial Black" w:ascii="Arial Black"/>
          <w:b/>
          <w:spacing w:val="0"/>
          <w:w w:val="100"/>
          <w:sz w:val="19"/>
          <w:szCs w:val="19"/>
        </w:rPr>
      </w:r>
      <w:r>
        <w:rPr>
          <w:rFonts w:cs="Arial Black" w:hAnsi="Arial Black" w:eastAsia="Arial Black" w:ascii="Arial Black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18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Linfield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College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Dean</w:t>
      </w:r>
      <w:r>
        <w:rPr>
          <w:rFonts w:cs="Arial" w:hAnsi="Arial" w:eastAsia="Arial" w:ascii="Arial"/>
          <w:spacing w:val="-3"/>
          <w:w w:val="100"/>
          <w:position w:val="0"/>
          <w:sz w:val="18"/>
          <w:szCs w:val="18"/>
        </w:rPr>
        <w:t>’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List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18"/>
          <w:szCs w:val="18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Sigma</w:t>
      </w:r>
      <w:r>
        <w:rPr>
          <w:rFonts w:cs="Arial" w:hAnsi="Arial" w:eastAsia="Arial" w:ascii="Arial"/>
          <w:spacing w:val="-3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Theta</w:t>
      </w:r>
      <w:r>
        <w:rPr>
          <w:rFonts w:cs="Arial" w:hAnsi="Arial" w:eastAsia="Arial" w:ascii="Arial"/>
          <w:spacing w:val="-3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-20"/>
          <w:w w:val="100"/>
          <w:position w:val="0"/>
          <w:sz w:val="18"/>
          <w:szCs w:val="18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au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candidate,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International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Honor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Society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Nursing</w:t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University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of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Oregon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Cheerleading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18"/>
          <w:szCs w:val="18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Loaves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and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Fishes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Student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Nurse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-10"/>
          <w:w w:val="100"/>
          <w:position w:val="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olunteer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18"/>
          <w:szCs w:val="18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20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Doernbeche</w:t>
      </w:r>
      <w:r>
        <w:rPr>
          <w:rFonts w:cs="Arial" w:hAnsi="Arial" w:eastAsia="Arial" w:ascii="Arial"/>
          <w:spacing w:val="7"/>
          <w:w w:val="100"/>
          <w:position w:val="0"/>
          <w:sz w:val="18"/>
          <w:szCs w:val="18"/>
        </w:rPr>
        <w:t>r</w:t>
      </w:r>
      <w:r>
        <w:rPr>
          <w:rFonts w:cs="Arial" w:hAnsi="Arial" w:eastAsia="Arial" w:ascii="Arial"/>
          <w:spacing w:val="-3"/>
          <w:w w:val="100"/>
          <w:position w:val="0"/>
          <w:sz w:val="18"/>
          <w:szCs w:val="18"/>
        </w:rPr>
        <w:t>’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Ronald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McDonald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House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-10"/>
          <w:w w:val="100"/>
          <w:position w:val="0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olunteer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18"/>
          <w:szCs w:val="18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pacing w:lineRule="exact" w:line="180"/>
        <w:ind w:left="194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Elementary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ision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Screening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spacing w:val="-10"/>
          <w:w w:val="100"/>
          <w:position w:val="-1"/>
          <w:sz w:val="18"/>
          <w:szCs w:val="18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oluntee</w:t>
      </w:r>
      <w:r>
        <w:rPr>
          <w:rFonts w:cs="Arial" w:hAnsi="Arial" w:eastAsia="Arial" w:ascii="Arial"/>
          <w:spacing w:val="-10"/>
          <w:w w:val="100"/>
          <w:position w:val="-1"/>
          <w:sz w:val="18"/>
          <w:szCs w:val="18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,</w:t>
      </w:r>
      <w:r>
        <w:rPr>
          <w:rFonts w:cs="Arial" w:hAnsi="Arial" w:eastAsia="Arial" w:ascii="Arial"/>
          <w:spacing w:val="0"/>
          <w:w w:val="100"/>
          <w:position w:val="-1"/>
          <w:sz w:val="18"/>
          <w:szCs w:val="18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18"/>
          <w:szCs w:val="18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</w:r>
    </w:p>
    <w:p>
      <w:pPr>
        <w:rPr>
          <w:sz w:val="20"/>
          <w:szCs w:val="20"/>
        </w:rPr>
        <w:jc w:val="left"/>
        <w:spacing w:before="18" w:lineRule="exact" w:line="200"/>
        <w:sectPr>
          <w:pgMar w:header="0" w:footer="0" w:top="1400" w:bottom="280" w:left="580" w:right="580"/>
          <w:headerReference w:type="default" r:id="rId25"/>
          <w:pgSz w:w="12240" w:h="15840"/>
        </w:sectPr>
      </w:pPr>
      <w:r>
        <w:rPr>
          <w:sz w:val="20"/>
          <w:szCs w:val="20"/>
        </w:rPr>
      </w:r>
    </w:p>
    <w:p>
      <w:pPr>
        <w:rPr>
          <w:rFonts w:cs="Arial Black" w:hAnsi="Arial Black" w:eastAsia="Arial Black" w:ascii="Arial Black"/>
          <w:sz w:val="19"/>
          <w:szCs w:val="19"/>
        </w:rPr>
        <w:jc w:val="left"/>
        <w:spacing w:lineRule="exact" w:line="260"/>
        <w:ind w:left="140" w:right="-48"/>
      </w:pPr>
      <w:r>
        <w:rPr>
          <w:rFonts w:cs="Arial Black" w:hAnsi="Arial Black" w:eastAsia="Arial Black" w:ascii="Arial Black"/>
          <w:b/>
          <w:position w:val="1"/>
          <w:sz w:val="19"/>
          <w:szCs w:val="19"/>
        </w:rPr>
      </w:r>
      <w:r>
        <w:rPr>
          <w:rFonts w:cs="Arial Black" w:hAnsi="Arial Black" w:eastAsia="Arial Black" w:ascii="Arial Black"/>
          <w:b/>
          <w:spacing w:val="-5"/>
          <w:w w:val="100"/>
          <w:position w:val="1"/>
          <w:sz w:val="19"/>
          <w:szCs w:val="19"/>
          <w:u w:val="single" w:color="000000"/>
        </w:rPr>
        <w:t>R</w:t>
      </w:r>
      <w:r>
        <w:rPr>
          <w:rFonts w:cs="Arial Black" w:hAnsi="Arial Black" w:eastAsia="Arial Black" w:ascii="Arial Black"/>
          <w:b/>
          <w:spacing w:val="-5"/>
          <w:w w:val="100"/>
          <w:position w:val="1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  <w:t>e</w:t>
      </w:r>
      <w:r>
        <w:rPr>
          <w:rFonts w:cs="Arial Black" w:hAnsi="Arial Black" w:eastAsia="Arial Black" w:ascii="Arial Black"/>
          <w:b/>
          <w:spacing w:val="-3"/>
          <w:w w:val="100"/>
          <w:position w:val="1"/>
          <w:sz w:val="19"/>
          <w:szCs w:val="19"/>
          <w:u w:val="single" w:color="000000"/>
        </w:rPr>
        <w:t>f</w:t>
      </w:r>
      <w:r>
        <w:rPr>
          <w:rFonts w:cs="Arial Black" w:hAnsi="Arial Black" w:eastAsia="Arial Black" w:ascii="Arial Black"/>
          <w:b/>
          <w:spacing w:val="-3"/>
          <w:w w:val="100"/>
          <w:position w:val="1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  <w:t>e</w:t>
      </w:r>
      <w:r>
        <w:rPr>
          <w:rFonts w:cs="Arial Black" w:hAnsi="Arial Black" w:eastAsia="Arial Black" w:ascii="Arial Black"/>
          <w:b/>
          <w:spacing w:val="3"/>
          <w:w w:val="100"/>
          <w:position w:val="1"/>
          <w:sz w:val="19"/>
          <w:szCs w:val="19"/>
          <w:u w:val="single" w:color="000000"/>
        </w:rPr>
        <w:t>r</w:t>
      </w:r>
      <w:r>
        <w:rPr>
          <w:rFonts w:cs="Arial Black" w:hAnsi="Arial Black" w:eastAsia="Arial Black" w:ascii="Arial Black"/>
          <w:b/>
          <w:spacing w:val="3"/>
          <w:w w:val="100"/>
          <w:position w:val="1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  <w:t>ences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  <w:u w:val="single" w:color="000000"/>
        </w:rPr>
        <w:t>:</w:t>
      </w:r>
      <w:r>
        <w:rPr>
          <w:rFonts w:cs="Arial Black" w:hAnsi="Arial Black" w:eastAsia="Arial Black" w:ascii="Arial Black"/>
          <w:b/>
          <w:spacing w:val="0"/>
          <w:w w:val="100"/>
          <w:position w:val="1"/>
          <w:sz w:val="19"/>
          <w:szCs w:val="19"/>
        </w:rPr>
      </w:r>
      <w:r>
        <w:rPr>
          <w:rFonts w:cs="Arial Black" w:hAnsi="Arial Black" w:eastAsia="Arial Black" w:ascii="Arial Black"/>
          <w:spacing w:val="0"/>
          <w:w w:val="100"/>
          <w:position w:val="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br w:type="column"/>
      </w: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8"/>
          <w:szCs w:val="18"/>
        </w:rPr>
        <w:jc w:val="left"/>
        <w:sectPr>
          <w:type w:val="continuous"/>
          <w:pgSz w:w="12240" w:h="15840"/>
          <w:pgMar w:top="620" w:bottom="280" w:left="580" w:right="580"/>
          <w:cols w:num="2" w:equalWidth="off">
            <w:col w:w="1381" w:space="559"/>
            <w:col w:w="9140"/>
          </w:cols>
        </w:sectPr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3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Attached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with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application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18"/>
          <w:szCs w:val="18"/>
        </w:rPr>
        <w:t>materials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84" w:lineRule="exact" w:line="220"/>
        <w:ind w:left="100" w:right="10210"/>
      </w:pPr>
      <w:r>
        <w:rPr>
          <w:rFonts w:cs="Tahoma" w:hAnsi="Tahoma" w:eastAsia="Tahoma" w:ascii="Tahoma"/>
          <w:b/>
          <w:spacing w:val="12"/>
          <w:w w:val="100"/>
          <w:sz w:val="20"/>
          <w:szCs w:val="20"/>
        </w:rPr>
        <w:t>NA</w:t>
      </w:r>
      <w:r>
        <w:rPr>
          <w:rFonts w:cs="Tahoma" w:hAnsi="Tahoma" w:eastAsia="Tahoma" w:ascii="Tahoma"/>
          <w:b/>
          <w:spacing w:val="13"/>
          <w:w w:val="100"/>
          <w:sz w:val="20"/>
          <w:szCs w:val="20"/>
        </w:rPr>
        <w:t>M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E</w:t>
      </w:r>
      <w:r>
        <w:rPr>
          <w:rFonts w:cs="Tahoma" w:hAnsi="Tahoma" w:eastAsia="Tahoma" w:ascii="Tahoma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Phone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0860" w:val="left"/>
        </w:tabs>
        <w:jc w:val="both"/>
        <w:spacing w:lineRule="exact" w:line="200"/>
        <w:ind w:left="100" w:right="90"/>
      </w:pPr>
      <w:r>
        <w:rPr>
          <w:rFonts w:cs="Times New Roman" w:hAnsi="Times New Roman" w:eastAsia="Times New Roman" w:ascii="Times New Roman"/>
          <w:sz w:val="20"/>
          <w:szCs w:val="20"/>
        </w:rPr>
      </w:r>
      <w:r>
        <w:rPr>
          <w:rFonts w:cs="Times New Roman" w:hAnsi="Times New Roman" w:eastAsia="Times New Roman" w:ascii="Times New Roman"/>
          <w:spacing w:val="12"/>
          <w:sz w:val="20"/>
          <w:szCs w:val="20"/>
          <w:u w:val="single" w:color="999999"/>
        </w:rPr>
        <w:t>Email</w:t>
      </w:r>
      <w:r>
        <w:rPr>
          <w:rFonts w:cs="Times New Roman" w:hAnsi="Times New Roman" w:eastAsia="Times New Roman" w:ascii="Times New Roman"/>
          <w:spacing w:val="12"/>
          <w:sz w:val="20"/>
          <w:szCs w:val="20"/>
          <w:u w:val="single" w:color="999999"/>
        </w:rPr>
      </w:r>
      <w:r>
        <w:rPr>
          <w:rFonts w:cs="Times New Roman" w:hAnsi="Times New Roman" w:eastAsia="Times New Roman" w:ascii="Times New Roman"/>
          <w:spacing w:val="0"/>
          <w:sz w:val="20"/>
          <w:szCs w:val="20"/>
          <w:u w:val="single" w:color="999999"/>
        </w:rPr>
        <w:t> </w:t>
      </w:r>
      <w:r>
        <w:rPr>
          <w:rFonts w:cs="Times New Roman" w:hAnsi="Times New Roman" w:eastAsia="Times New Roman" w:ascii="Times New Roman"/>
          <w:spacing w:val="0"/>
          <w:sz w:val="20"/>
          <w:szCs w:val="20"/>
          <w:u w:val="single" w:color="999999"/>
        </w:rPr>
        <w:tab/>
      </w:r>
      <w:r>
        <w:rPr>
          <w:rFonts w:cs="Times New Roman" w:hAnsi="Times New Roman" w:eastAsia="Times New Roman" w:ascii="Times New Roman"/>
          <w:spacing w:val="0"/>
          <w:sz w:val="20"/>
          <w:szCs w:val="20"/>
          <w:u w:val="single" w:color="999999"/>
        </w:rPr>
      </w:r>
      <w:r>
        <w:rPr>
          <w:rFonts w:cs="Times New Roman" w:hAnsi="Times New Roman" w:eastAsia="Times New Roman" w:ascii="Times New Roman"/>
          <w:spacing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18"/>
        <w:ind w:left="100" w:right="8264"/>
      </w:pP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PROF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ESSIONA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SUMMA</w:t>
      </w:r>
      <w:r>
        <w:rPr>
          <w:rFonts w:cs="Times New Roman" w:hAnsi="Times New Roman" w:eastAsia="Times New Roman" w:ascii="Times New Roman"/>
          <w:b/>
          <w:spacing w:val="5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57"/>
        <w:ind w:left="100" w:right="9195"/>
      </w:pPr>
      <w:r>
        <w:pict>
          <v:group style="position:absolute;margin-left:36.7559pt;margin-top:12.8864pt;width:86.7334pt;height:0.488381pt;mso-position-horizontal-relative:page;mso-position-vertical-relative:paragraph;z-index:-2296" coordorigin="735,258" coordsize="1735,10">
            <v:shape style="position:absolute;left:740;top:263;width:567;height:0" coordorigin="740,263" coordsize="567,0" path="m1307,263l740,263e" filled="f" stroked="t" strokeweight="0.488281pt" strokecolor="#000000">
              <v:path arrowok="t"/>
            </v:shape>
            <v:shape style="position:absolute;left:1307;top:263;width:1158;height:0" coordorigin="1307,263" coordsize="1158,0" path="m2465,263l1307,263,1307,263e" filled="f" stroked="t" strokeweight="0.488281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Clinica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Rotations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48"/>
        <w:ind w:left="100" w:right="4691"/>
      </w:pP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Senio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Practicum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b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locatio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determine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(16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8</w:t>
      </w:r>
      <w:r>
        <w:rPr>
          <w:rFonts w:cs="Times New Roman" w:hAnsi="Times New Roman" w:eastAsia="Times New Roman" w:ascii="Times New Roman"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hours)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lineRule="exact" w:line="200"/>
        <w:ind w:left="100" w:right="3089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Nursing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Leadership/Management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Multnomah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Country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hours)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13"/>
        <w:ind w:left="100" w:right="4512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Ch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onic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Illness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Providence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Health,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(126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hours)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13"/>
        <w:ind w:left="100" w:right="3221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Obstetrics/Maternity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Emanuel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Hospital,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L&amp;D,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OB,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nursery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hours)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13"/>
        <w:ind w:left="100" w:right="4429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</w:t>
      </w:r>
      <w:r>
        <w:rPr>
          <w:rFonts w:cs="Times New Roman" w:hAnsi="Times New Roman" w:eastAsia="Times New Roman" w:ascii="Times New Roman"/>
          <w:b/>
          <w:spacing w:val="3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Acute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Keizer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Hospital,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Sunnyside,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Clackamas,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(126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hours)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13"/>
        <w:ind w:left="100" w:right="5918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Clinical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Marquis,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hours)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13"/>
        <w:ind w:left="100" w:right="1880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Psychiatric/Mental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Health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Macdonald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Downtown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Chapel,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(126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hours)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13"/>
        <w:ind w:left="100" w:right="3840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Community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Salvation</w:t>
      </w:r>
      <w:r>
        <w:rPr>
          <w:rFonts w:cs="Times New Roman" w:hAnsi="Times New Roman" w:eastAsia="Times New Roman" w:ascii="Times New Roman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Arm</w:t>
      </w:r>
      <w:r>
        <w:rPr>
          <w:rFonts w:cs="Times New Roman" w:hAnsi="Times New Roman" w:eastAsia="Times New Roman" w:ascii="Times New Roman"/>
          <w:spacing w:val="-12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White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Shield,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hours)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13"/>
        <w:ind w:left="100" w:right="3785"/>
      </w:pPr>
      <w:r>
        <w:pict>
          <v:group style="position:absolute;margin-left:37pt;margin-top:16.1523pt;width:539pt;height:0pt;mso-position-horizontal-relative:page;mso-position-vertical-relative:paragraph;z-index:-2297" coordorigin="740,323" coordsize="10780,0">
            <v:shape style="position:absolute;left:740;top:323;width:10780;height:0" coordorigin="740,323" coordsize="10780,0" path="m740,323l11520,323e" filled="f" stroked="t" strokeweight="0.5pt" strokecolor="#999999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Clinical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Nursing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Marysville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Home,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Beaverton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hours)</w:t>
      </w:r>
    </w:p>
    <w:p>
      <w:pPr>
        <w:rPr>
          <w:sz w:val="12"/>
          <w:szCs w:val="12"/>
        </w:rPr>
        <w:jc w:val="left"/>
        <w:spacing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ind w:left="100" w:right="10026"/>
      </w:pP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HONORS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1"/>
        <w:ind w:left="667"/>
      </w:pPr>
      <w:r>
        <w:pict>
          <v:group style="position:absolute;margin-left:37pt;margin-top:3.20234pt;width:539pt;height:0pt;mso-position-horizontal-relative:page;mso-position-vertical-relative:paragraph;z-index:-2298" coordorigin="740,64" coordsize="10780,0">
            <v:shape style="position:absolute;left:740;top:64;width:10780;height:0" coordorigin="740,64" coordsize="10780,0" path="m740,64l11520,64e" filled="f" stroked="t" strokeweight="0.5pt" strokecolor="#999999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Sigma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Theta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(International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Honor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Society)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3"/>
        <w:ind w:left="66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Dean</w:t>
      </w:r>
      <w:r>
        <w:rPr>
          <w:rFonts w:cs="Times New Roman" w:hAnsi="Times New Roman" w:eastAsia="Times New Roman" w:ascii="Times New Roman"/>
          <w:spacing w:val="-10"/>
          <w:w w:val="100"/>
          <w:sz w:val="18"/>
          <w:szCs w:val="18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List,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Samaritan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Nursing,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Date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4"/>
        <w:ind w:left="667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Ford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Restart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Scholarship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Recipient,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2007-current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3"/>
        <w:ind w:left="667"/>
      </w:pPr>
      <w:r>
        <w:pict>
          <v:group style="position:absolute;margin-left:37pt;margin-top:12.9023pt;width:539pt;height:0pt;mso-position-horizontal-relative:page;mso-position-vertical-relative:paragraph;z-index:-2299" coordorigin="740,258" coordsize="10780,0">
            <v:shape style="position:absolute;left:740;top:258;width:10780;height:0" coordorigin="740,258" coordsize="10780,0" path="m740,258l11520,258e" filled="f" stroked="t" strokeweight="0.5pt" strokecolor="#999999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Phi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Theta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Kappa,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Community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Date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both"/>
        <w:spacing w:before="55"/>
        <w:ind w:left="100" w:right="9580"/>
      </w:pPr>
      <w:r>
        <w:pict>
          <v:group style="position:absolute;margin-left:37pt;margin-top:13.9023pt;width:539pt;height:0pt;mso-position-horizontal-relative:page;mso-position-vertical-relative:paragraph;z-index:-2300" coordorigin="740,278" coordsize="10780,0">
            <v:shape style="position:absolute;left:740;top:278;width:10780;height:0" coordorigin="740,278" coordsize="10780,0" path="m740,278l11520,278e" filled="f" stroked="t" strokeweight="0.5pt" strokecolor="#999999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EXPE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RIENCE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3"/>
        <w:ind w:left="667"/>
      </w:pP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Certifie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Nursin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b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Assistan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Uni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Cler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Current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6"/>
        <w:ind w:left="667"/>
      </w:pP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Skylin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Whit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Salmon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91"/>
        <w:ind w:left="667"/>
      </w:pP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b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2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Current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1"/>
        <w:ind w:left="667"/>
      </w:pP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Kath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Kinderman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Linfiel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Nursin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91"/>
        <w:ind w:left="667"/>
      </w:pP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Internationa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Liaison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FIR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(Friend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fo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Internationa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Relie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&amp;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Education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                                               </w:t>
      </w:r>
      <w:r>
        <w:rPr>
          <w:rFonts w:cs="Times New Roman" w:hAnsi="Times New Roman" w:eastAsia="Times New Roman" w:ascii="Times New Roman"/>
          <w:b/>
          <w:spacing w:val="2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1"/>
        <w:ind w:left="667"/>
      </w:pP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Thailand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91"/>
        <w:ind w:left="667"/>
      </w:pP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Instructiona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Assistan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fo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1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Specia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Educatio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Departmen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1"/>
        <w:ind w:left="667"/>
      </w:pP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Parkdal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Parkdale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91"/>
        <w:ind w:left="667"/>
      </w:pP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Starbuck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Coffe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3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1"/>
        <w:ind w:left="667"/>
      </w:pPr>
      <w:r>
        <w:rPr>
          <w:rFonts w:cs="Times New Roman" w:hAnsi="Times New Roman" w:eastAsia="Times New Roman" w:ascii="Times New Roman"/>
          <w:spacing w:val="-9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8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91"/>
        <w:ind w:left="667"/>
      </w:pPr>
      <w:r>
        <w:pict>
          <v:group style="position:absolute;margin-left:37pt;margin-top:35.7023pt;width:539pt;height:0pt;mso-position-horizontal-relative:page;mso-position-vertical-relative:paragraph;z-index:-2301" coordorigin="740,714" coordsize="10780,0">
            <v:shape style="position:absolute;left:740;top:714;width:10780;height:0" coordorigin="740,714" coordsize="10780,0" path="m740,714l11520,714e" filled="f" stroked="t" strokeweight="0.25pt" strokecolor="#999999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Civilia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Militar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Chaplai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51" w:lineRule="exact" w:line="200"/>
        <w:ind w:left="667"/>
        <w:sectPr>
          <w:pgMar w:header="0" w:footer="0" w:top="640" w:bottom="280" w:left="640" w:right="600"/>
          <w:headerReference w:type="default" r:id="rId26"/>
          <w:pgSz w:w="12240" w:h="15840"/>
        </w:sectPr>
      </w:pPr>
      <w:r>
        <w:rPr>
          <w:rFonts w:cs="Times New Roman" w:hAnsi="Times New Roman" w:eastAsia="Times New Roman" w:ascii="Times New Roman"/>
          <w:spacing w:val="11"/>
          <w:w w:val="100"/>
          <w:position w:val="-1"/>
          <w:sz w:val="18"/>
          <w:szCs w:val="18"/>
        </w:rPr>
        <w:t>NAS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position w:val="-1"/>
          <w:sz w:val="18"/>
          <w:szCs w:val="18"/>
        </w:rPr>
        <w:t>Pensacola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position w:val="-1"/>
          <w:sz w:val="18"/>
          <w:szCs w:val="18"/>
        </w:rPr>
        <w:t>FL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EDUC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Calibri" w:hAnsi="Calibri" w:eastAsia="Calibri" w:ascii="Calibri"/>
          <w:sz w:val="18"/>
          <w:szCs w:val="18"/>
        </w:rPr>
        <w:jc w:val="left"/>
        <w:spacing w:before="48" w:lineRule="exact" w:line="220"/>
        <w:ind w:left="667" w:right="-33"/>
      </w:pPr>
      <w:r>
        <w:pict>
          <v:group style="position:absolute;margin-left:37pt;margin-top:3.075pt;width:539pt;height:0pt;mso-position-horizontal-relative:page;mso-position-vertical-relative:paragraph;z-index:-2302" coordorigin="740,61" coordsize="10780,0">
            <v:shape style="position:absolute;left:740;top:61;width:10780;height:0" coordorigin="740,61" coordsize="10780,0" path="m740,61l11520,61e" filled="f" stroked="t" strokeweight="0.25pt" strokecolor="#999999">
              <v:path arrowok="t"/>
            </v:shape>
            <w10:wrap type="none"/>
          </v:group>
        </w:pict>
      </w:r>
      <w:r>
        <w:rPr>
          <w:rFonts w:cs="Book Antiqua" w:hAnsi="Book Antiqua" w:eastAsia="Book Antiqua" w:ascii="Book Antiqua"/>
          <w:b/>
          <w:spacing w:val="0"/>
          <w:w w:val="90"/>
          <w:sz w:val="18"/>
          <w:szCs w:val="18"/>
        </w:rPr>
        <w:t>Linfield</w:t>
      </w:r>
      <w:r>
        <w:rPr>
          <w:rFonts w:cs="Book Antiqua" w:hAnsi="Book Antiqua" w:eastAsia="Book Antiqua" w:ascii="Book Antiqua"/>
          <w:b/>
          <w:spacing w:val="-4"/>
          <w:w w:val="90"/>
          <w:sz w:val="18"/>
          <w:szCs w:val="18"/>
        </w:rPr>
        <w:t> </w:t>
      </w:r>
      <w:r>
        <w:rPr>
          <w:rFonts w:cs="Book Antiqua" w:hAnsi="Book Antiqua" w:eastAsia="Book Antiqua" w:ascii="Book Antiqua"/>
          <w:b/>
          <w:spacing w:val="0"/>
          <w:w w:val="90"/>
          <w:sz w:val="18"/>
          <w:szCs w:val="18"/>
        </w:rPr>
        <w:t>S</w:t>
      </w:r>
      <w:r>
        <w:rPr>
          <w:rFonts w:cs="Book Antiqua" w:hAnsi="Book Antiqua" w:eastAsia="Book Antiqua" w:ascii="Book Antiqua"/>
          <w:b/>
          <w:spacing w:val="-3"/>
          <w:w w:val="90"/>
          <w:sz w:val="18"/>
          <w:szCs w:val="18"/>
        </w:rPr>
        <w:t>c</w:t>
      </w:r>
      <w:r>
        <w:rPr>
          <w:rFonts w:cs="Book Antiqua" w:hAnsi="Book Antiqua" w:eastAsia="Book Antiqua" w:ascii="Book Antiqua"/>
          <w:b/>
          <w:spacing w:val="0"/>
          <w:w w:val="90"/>
          <w:sz w:val="18"/>
          <w:szCs w:val="18"/>
        </w:rPr>
        <w:t>hool</w:t>
      </w:r>
      <w:r>
        <w:rPr>
          <w:rFonts w:cs="Book Antiqua" w:hAnsi="Book Antiqua" w:eastAsia="Book Antiqua" w:ascii="Book Antiqua"/>
          <w:b/>
          <w:spacing w:val="32"/>
          <w:w w:val="90"/>
          <w:sz w:val="18"/>
          <w:szCs w:val="18"/>
        </w:rPr>
        <w:t> </w:t>
      </w:r>
      <w:r>
        <w:rPr>
          <w:rFonts w:cs="Book Antiqua" w:hAnsi="Book Antiqua" w:eastAsia="Book Antiqua" w:ascii="Book Antiqua"/>
          <w:b/>
          <w:spacing w:val="0"/>
          <w:w w:val="100"/>
          <w:sz w:val="18"/>
          <w:szCs w:val="18"/>
        </w:rPr>
        <w:t>of</w:t>
      </w:r>
      <w:r>
        <w:rPr>
          <w:rFonts w:cs="Book Antiqua" w:hAnsi="Book Antiqua" w:eastAsia="Book Antiqua" w:ascii="Book Antiqua"/>
          <w:b/>
          <w:spacing w:val="-9"/>
          <w:w w:val="100"/>
          <w:sz w:val="18"/>
          <w:szCs w:val="18"/>
        </w:rPr>
        <w:t> </w:t>
      </w:r>
      <w:r>
        <w:rPr>
          <w:rFonts w:cs="Book Antiqua" w:hAnsi="Book Antiqua" w:eastAsia="Book Antiqua" w:ascii="Book Antiqua"/>
          <w:b/>
          <w:spacing w:val="0"/>
          <w:w w:val="92"/>
          <w:sz w:val="18"/>
          <w:szCs w:val="18"/>
        </w:rPr>
        <w:t>Nursing,</w:t>
      </w:r>
      <w:r>
        <w:rPr>
          <w:rFonts w:cs="Book Antiqua" w:hAnsi="Book Antiqua" w:eastAsia="Book Antiqua" w:ascii="Book Antiqua"/>
          <w:b/>
          <w:spacing w:val="9"/>
          <w:w w:val="92"/>
          <w:sz w:val="18"/>
          <w:szCs w:val="18"/>
        </w:rPr>
        <w:t> </w:t>
      </w:r>
      <w:r>
        <w:rPr>
          <w:rFonts w:cs="Calibri" w:hAnsi="Calibri" w:eastAsia="Calibri" w:ascii="Calibri"/>
          <w:spacing w:val="-8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ortland</w:t>
      </w:r>
      <w:r>
        <w:rPr>
          <w:rFonts w:cs="Calibri" w:hAnsi="Calibri" w:eastAsia="Calibri" w:ascii="Calibri"/>
          <w:spacing w:val="3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Campus,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-8"/>
          <w:w w:val="100"/>
          <w:sz w:val="18"/>
          <w:szCs w:val="18"/>
        </w:rPr>
        <w:t>P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ortland,</w:t>
      </w:r>
      <w:r>
        <w:rPr>
          <w:rFonts w:cs="Calibri" w:hAnsi="Calibri" w:eastAsia="Calibri" w:ascii="Calibri"/>
          <w:spacing w:val="33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19"/>
          <w:sz w:val="18"/>
          <w:szCs w:val="18"/>
        </w:rPr>
        <w:t>OR</w:t>
      </w:r>
      <w:r>
        <w:rPr>
          <w:rFonts w:cs="Calibri" w:hAnsi="Calibri" w:eastAsia="Calibri" w:ascii="Calibri"/>
          <w:spacing w:val="0"/>
          <w:w w:val="119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5"/>
          <w:sz w:val="18"/>
          <w:szCs w:val="18"/>
        </w:rPr>
        <w:t>G</w:t>
      </w:r>
      <w:r>
        <w:rPr>
          <w:rFonts w:cs="Calibri" w:hAnsi="Calibri" w:eastAsia="Calibri" w:ascii="Calibri"/>
          <w:spacing w:val="-2"/>
          <w:w w:val="105"/>
          <w:sz w:val="18"/>
          <w:szCs w:val="18"/>
        </w:rPr>
        <w:t>r</w:t>
      </w:r>
      <w:r>
        <w:rPr>
          <w:rFonts w:cs="Calibri" w:hAnsi="Calibri" w:eastAsia="Calibri" w:ascii="Calibri"/>
          <w:spacing w:val="0"/>
          <w:w w:val="105"/>
          <w:sz w:val="18"/>
          <w:szCs w:val="18"/>
        </w:rPr>
        <w:t>aduation</w:t>
      </w:r>
      <w:r>
        <w:rPr>
          <w:rFonts w:cs="Calibri" w:hAnsi="Calibri" w:eastAsia="Calibri" w:ascii="Calibri"/>
          <w:spacing w:val="15"/>
          <w:w w:val="105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M</w:t>
      </w:r>
      <w:r>
        <w:rPr>
          <w:rFonts w:cs="Calibri" w:hAnsi="Calibri" w:eastAsia="Calibri" w:ascii="Calibri"/>
          <w:spacing w:val="-5"/>
          <w:w w:val="100"/>
          <w:sz w:val="18"/>
          <w:szCs w:val="18"/>
        </w:rPr>
        <w:t>a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y</w:t>
      </w:r>
      <w:r>
        <w:rPr>
          <w:rFonts w:cs="Calibri" w:hAnsi="Calibri" w:eastAsia="Calibri" w:ascii="Calibri"/>
          <w:spacing w:val="27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2010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with</w:t>
      </w:r>
      <w:r>
        <w:rPr>
          <w:rFonts w:cs="Calibri" w:hAnsi="Calibri" w:eastAsia="Calibri" w:ascii="Calibri"/>
          <w:spacing w:val="22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BS</w:t>
      </w:r>
      <w:r>
        <w:rPr>
          <w:rFonts w:cs="Calibri" w:hAnsi="Calibri" w:eastAsia="Calibri" w:ascii="Calibri"/>
          <w:spacing w:val="27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in</w:t>
      </w:r>
      <w:r>
        <w:rPr>
          <w:rFonts w:cs="Calibri" w:hAnsi="Calibri" w:eastAsia="Calibri" w:ascii="Calibri"/>
          <w:spacing w:val="23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Nursing,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17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Current</w:t>
      </w:r>
      <w:r>
        <w:rPr>
          <w:rFonts w:cs="Calibri" w:hAnsi="Calibri" w:eastAsia="Calibri" w:ascii="Calibri"/>
          <w:spacing w:val="26"/>
          <w:w w:val="100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11"/>
          <w:sz w:val="18"/>
          <w:szCs w:val="18"/>
        </w:rPr>
        <w:t>G</w:t>
      </w:r>
      <w:r>
        <w:rPr>
          <w:rFonts w:cs="Calibri" w:hAnsi="Calibri" w:eastAsia="Calibri" w:ascii="Calibri"/>
          <w:spacing w:val="-11"/>
          <w:w w:val="111"/>
          <w:sz w:val="18"/>
          <w:szCs w:val="18"/>
        </w:rPr>
        <w:t>P</w:t>
      </w:r>
      <w:r>
        <w:rPr>
          <w:rFonts w:cs="Calibri" w:hAnsi="Calibri" w:eastAsia="Calibri" w:ascii="Calibri"/>
          <w:spacing w:val="0"/>
          <w:w w:val="111"/>
          <w:sz w:val="18"/>
          <w:szCs w:val="18"/>
        </w:rPr>
        <w:t>A:</w:t>
      </w:r>
      <w:r>
        <w:rPr>
          <w:rFonts w:cs="Calibri" w:hAnsi="Calibri" w:eastAsia="Calibri" w:ascii="Calibri"/>
          <w:spacing w:val="16"/>
          <w:w w:val="111"/>
          <w:sz w:val="18"/>
          <w:szCs w:val="18"/>
        </w:rPr>
        <w:t> </w:t>
      </w:r>
      <w:r>
        <w:rPr>
          <w:rFonts w:cs="Calibri" w:hAnsi="Calibri" w:eastAsia="Calibri" w:ascii="Calibri"/>
          <w:spacing w:val="0"/>
          <w:w w:val="111"/>
          <w:sz w:val="18"/>
          <w:szCs w:val="18"/>
        </w:rPr>
        <w:t>3.72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ectPr>
          <w:type w:val="continuous"/>
          <w:pgSz w:w="12240" w:h="15840"/>
          <w:pgMar w:top="620" w:bottom="280" w:left="640" w:right="600"/>
          <w:cols w:num="2" w:equalWidth="off">
            <w:col w:w="5412" w:space="4282"/>
            <w:col w:w="1306"/>
          </w:cols>
        </w:sectPr>
      </w:pP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Dat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18"/>
          <w:szCs w:val="18"/>
        </w:rPr>
        <w:t>Current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41"/>
        <w:ind w:left="667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Doula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training,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Hood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Rive</w:t>
      </w:r>
      <w:r>
        <w:rPr>
          <w:rFonts w:cs="Times New Roman" w:hAnsi="Times New Roman" w:eastAsia="Times New Roman" w:ascii="Times New Roman"/>
          <w:spacing w:val="-7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Date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93" w:lineRule="exact" w:line="200"/>
        <w:ind w:left="667"/>
        <w:sectPr>
          <w:type w:val="continuous"/>
          <w:pgSz w:w="12240" w:h="15840"/>
          <w:pgMar w:top="620" w:bottom="280" w:left="640" w:right="60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Portland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Community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College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Dalles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Campus,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667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EMT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training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volunteer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3"/>
        <w:ind w:left="667"/>
      </w:pPr>
      <w:r>
        <w:rPr>
          <w:rFonts w:cs="Times New Roman" w:hAnsi="Times New Roman" w:eastAsia="Times New Roman" w:ascii="Times New Roman"/>
          <w:spacing w:val="-1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ginia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Beach,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3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A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0"/>
        <w:ind w:left="667"/>
      </w:pP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FIRE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school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Overseas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-1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raining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ogram,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Pensacola,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FL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3" w:lineRule="exact" w:line="200"/>
        <w:ind w:left="667" w:right="-47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TESOL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spacing w:val="-13"/>
          <w:w w:val="100"/>
          <w:position w:val="-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eaching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English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Second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Language)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Certificate,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AA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Cross-Cultural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Date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ectPr>
          <w:type w:val="continuous"/>
          <w:pgSz w:w="12240" w:h="15840"/>
          <w:pgMar w:top="620" w:bottom="280" w:left="640" w:right="600"/>
          <w:cols w:num="2" w:equalWidth="off">
            <w:col w:w="7917" w:space="2134"/>
            <w:col w:w="949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Date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3"/>
        <w:ind w:left="667"/>
      </w:pPr>
      <w:r>
        <w:pict>
          <v:group style="position:absolute;margin-left:37pt;margin-top:17.1773pt;width:539pt;height:0pt;mso-position-horizontal-relative:page;mso-position-vertical-relative:paragraph;z-index:-2303" coordorigin="740,344" coordsize="10780,0">
            <v:shape style="position:absolute;left:740;top:344;width:10780;height:0" coordorigin="740,344" coordsize="10780,0" path="m740,344l11520,344e" filled="f" stroked="t" strokeweight="0.25pt" strokecolor="#999999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egon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State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Universit</w:t>
      </w:r>
      <w:r>
        <w:rPr>
          <w:rFonts w:cs="Times New Roman" w:hAnsi="Times New Roman" w:eastAsia="Times New Roman" w:ascii="Times New Roman"/>
          <w:b/>
          <w:spacing w:val="-1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Corvallis,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Date</w:t>
      </w:r>
    </w:p>
    <w:p>
      <w:pPr>
        <w:rPr>
          <w:sz w:val="11"/>
          <w:szCs w:val="11"/>
        </w:rPr>
        <w:jc w:val="left"/>
        <w:spacing w:before="8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100"/>
      </w:pPr>
      <w:r>
        <w:rPr>
          <w:rFonts w:cs="Times New Roman" w:hAnsi="Times New Roman" w:eastAsia="Times New Roman" w:ascii="Times New Roman"/>
          <w:b/>
          <w:spacing w:val="11"/>
          <w:w w:val="100"/>
          <w:position w:val="-1"/>
          <w:sz w:val="18"/>
          <w:szCs w:val="18"/>
        </w:rPr>
        <w:t>COM</w:t>
      </w:r>
      <w:r>
        <w:rPr>
          <w:rFonts w:cs="Times New Roman" w:hAnsi="Times New Roman" w:eastAsia="Times New Roman" w:ascii="Times New Roman"/>
          <w:b/>
          <w:spacing w:val="11"/>
          <w:w w:val="100"/>
          <w:position w:val="-1"/>
          <w:sz w:val="18"/>
          <w:szCs w:val="18"/>
        </w:rPr>
        <w:t>MUNIT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b/>
          <w:spacing w:val="16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position w:val="-1"/>
          <w:sz w:val="18"/>
          <w:szCs w:val="18"/>
        </w:rPr>
        <w:t>SE</w:t>
      </w:r>
      <w:r>
        <w:rPr>
          <w:rFonts w:cs="Times New Roman" w:hAnsi="Times New Roman" w:eastAsia="Times New Roman" w:ascii="Times New Roman"/>
          <w:b/>
          <w:spacing w:val="5"/>
          <w:w w:val="100"/>
          <w:position w:val="-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11"/>
          <w:w w:val="100"/>
          <w:position w:val="-1"/>
          <w:sz w:val="18"/>
          <w:szCs w:val="18"/>
        </w:rPr>
        <w:t>VIC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22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&amp;</w:t>
      </w:r>
      <w:r>
        <w:rPr>
          <w:rFonts w:cs="Times New Roman" w:hAnsi="Times New Roman" w:eastAsia="Times New Roman" w:ascii="Times New Roman"/>
          <w:b/>
          <w:spacing w:val="2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position w:val="-1"/>
          <w:sz w:val="18"/>
          <w:szCs w:val="18"/>
        </w:rPr>
        <w:t>PROFESSIONA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1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position w:val="-1"/>
          <w:sz w:val="18"/>
          <w:szCs w:val="18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20"/>
        <w:ind w:left="460"/>
      </w:pPr>
      <w:r>
        <w:pict>
          <v:group style="position:absolute;margin-left:37pt;margin-top:1.11706pt;width:539pt;height:0pt;mso-position-horizontal-relative:page;mso-position-vertical-relative:paragraph;z-index:-2304" coordorigin="740,22" coordsize="10780,0">
            <v:shape style="position:absolute;left:740;top:22;width:10780;height:0" coordorigin="740,22" coordsize="10780,0" path="m740,22l11520,22e" filled="f" stroked="t" strokeweight="0.25pt" strokecolor="#999999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Currently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working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part-time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Certified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Nursing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rural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position w:val="-1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8"/>
          <w:szCs w:val="18"/>
        </w:rPr>
        <w:t>ashington.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Body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Community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Senator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(Fall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Spring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Date)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Lived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overseas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Thailand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22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months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working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FIRE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(Friends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Relief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Education)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leadership.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4"/>
          <w:w w:val="100"/>
          <w:position w:val="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orked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full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tsunami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site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eme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gency/medical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teams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months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(Decembe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-March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Date).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Rebuilt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homes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workplaces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Thai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locations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brutally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hit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tsunami.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women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18"/>
          <w:szCs w:val="18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exams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regular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basis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female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prostitutes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Southern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Thailand.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tabs>
          <w:tab w:pos="820" w:val="left"/>
        </w:tabs>
        <w:jc w:val="left"/>
        <w:spacing w:before="1" w:lineRule="exact" w:line="200"/>
        <w:ind w:left="820" w:right="246" w:hanging="3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</w:r>
      <w:r>
        <w:rPr>
          <w:rFonts w:cs="Times New Roman" w:hAnsi="Times New Roman" w:eastAsia="Times New Roman" w:ascii="Times New Roman"/>
          <w:spacing w:val="-14"/>
          <w:w w:val="100"/>
          <w:position w:val="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orked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better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access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visitors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family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members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of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AIDS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victims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dying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process.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   </w:t>
      </w:r>
      <w:r>
        <w:rPr>
          <w:rFonts w:cs="Times New Roman" w:hAnsi="Times New Roman" w:eastAsia="Times New Roman" w:ascii="Times New Roman"/>
          <w:spacing w:val="41"/>
          <w:w w:val="131"/>
          <w:position w:val="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3"/>
          <w:w w:val="100"/>
          <w:position w:val="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olunteered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EMT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full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1"/>
          <w:w w:val="100"/>
          <w:position w:val="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ginia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).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tabs>
          <w:tab w:pos="820" w:val="left"/>
        </w:tabs>
        <w:jc w:val="left"/>
        <w:spacing w:before="1" w:lineRule="exact" w:line="200"/>
        <w:ind w:left="820" w:right="137" w:hanging="3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</w:r>
      <w:r>
        <w:rPr>
          <w:rFonts w:cs="Times New Roman" w:hAnsi="Times New Roman" w:eastAsia="Times New Roman" w:ascii="Times New Roman"/>
          <w:spacing w:val="-6"/>
          <w:w w:val="100"/>
          <w:position w:val="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raveled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China,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Japan,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Philippines,</w:t>
      </w:r>
      <w:r>
        <w:rPr>
          <w:rFonts w:cs="Times New Roman" w:hAnsi="Times New Roman" w:eastAsia="Times New Roman" w:ascii="Times New Roman"/>
          <w:spacing w:val="-3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Thailand,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Cameroon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bringing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supplies,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exploratory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future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humanitarian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aide.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tabs>
          <w:tab w:pos="820" w:val="left"/>
        </w:tabs>
        <w:jc w:val="left"/>
        <w:spacing w:lineRule="exact" w:line="200"/>
        <w:ind w:left="820" w:right="886" w:hanging="3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18"/>
          <w:szCs w:val="18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position w:val="2"/>
          <w:sz w:val="18"/>
          <w:szCs w:val="18"/>
        </w:rPr>
      </w:r>
      <w:r>
        <w:rPr>
          <w:rFonts w:cs="Times New Roman" w:hAnsi="Times New Roman" w:eastAsia="Times New Roman" w:ascii="Times New Roman"/>
          <w:spacing w:val="-14"/>
          <w:w w:val="100"/>
          <w:position w:val="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orked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extensively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evidence-based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children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Down</w:t>
      </w:r>
      <w:r>
        <w:rPr>
          <w:rFonts w:cs="Times New Roman" w:hAnsi="Times New Roman" w:eastAsia="Times New Roman" w:ascii="Times New Roman"/>
          <w:spacing w:val="-10"/>
          <w:w w:val="100"/>
          <w:position w:val="0"/>
          <w:sz w:val="18"/>
          <w:szCs w:val="18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syndrome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mental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disabilities.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8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position w:val="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3"/>
          <w:w w:val="100"/>
          <w:position w:val="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olunteered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year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Hood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River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Providence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aide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providing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basic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levels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  <w:t>patients.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3"/>
        <w:ind w:left="100"/>
        <w:sectPr>
          <w:type w:val="continuous"/>
          <w:pgSz w:w="12240" w:h="15840"/>
          <w:pgMar w:top="620" w:bottom="280" w:left="640" w:right="600"/>
        </w:sectPr>
      </w:pP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REFE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RENCE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2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2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b/>
          <w:spacing w:val="11"/>
          <w:w w:val="100"/>
          <w:sz w:val="18"/>
          <w:szCs w:val="18"/>
        </w:rPr>
        <w:t>REQUEST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Arial" w:hAnsi="Arial" w:eastAsia="Arial" w:ascii="Arial"/>
          <w:sz w:val="48"/>
          <w:szCs w:val="48"/>
        </w:rPr>
        <w:jc w:val="left"/>
        <w:spacing w:before="29"/>
        <w:ind w:left="100" w:right="-92"/>
      </w:pPr>
      <w:r>
        <w:rPr>
          <w:rFonts w:cs="Arial" w:hAnsi="Arial" w:eastAsia="Arial" w:ascii="Arial"/>
          <w:spacing w:val="-20"/>
          <w:w w:val="100"/>
          <w:sz w:val="48"/>
          <w:szCs w:val="48"/>
        </w:rPr>
        <w:t>Name</w:t>
      </w:r>
      <w:r>
        <w:rPr>
          <w:rFonts w:cs="Arial" w:hAnsi="Arial" w:eastAsia="Arial" w:ascii="Arial"/>
          <w:spacing w:val="0"/>
          <w:w w:val="100"/>
          <w:sz w:val="48"/>
          <w:szCs w:val="48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br w:type="column"/>
      </w: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Address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Phone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sectPr>
          <w:pgMar w:header="0" w:footer="0" w:top="880" w:bottom="280" w:left="620" w:right="1720"/>
          <w:headerReference w:type="default" r:id="rId27"/>
          <w:pgSz w:w="12240" w:h="15840"/>
          <w:cols w:num="2" w:equalWidth="off">
            <w:col w:w="1301" w:space="2388"/>
            <w:col w:w="6211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Address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                                    </w:t>
      </w:r>
      <w:r>
        <w:rPr>
          <w:rFonts w:cs="Arial" w:hAnsi="Arial" w:eastAsia="Arial" w:ascii="Arial"/>
          <w:spacing w:val="5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Email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 w:lineRule="exact" w:line="220"/>
        <w:ind w:left="100"/>
      </w:pPr>
      <w:r>
        <w:pict>
          <v:group style="position:absolute;margin-left:36pt;margin-top:2.0799pt;width:109.15pt;height:11.1191pt;mso-position-horizontal-relative:page;mso-position-vertical-relative:paragraph;z-index:-2295" coordorigin="720,42" coordsize="2183,222">
            <v:shape style="position:absolute;left:720;top:42;width:2183;height:222" coordorigin="720,42" coordsize="2183,222" path="m2903,264l2903,42,720,42,720,264,2903,264xe" filled="t" fillcolor="#E5E5E5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spacing w:val="-10"/>
          <w:w w:val="100"/>
          <w:position w:val="-1"/>
          <w:sz w:val="20"/>
          <w:szCs w:val="20"/>
        </w:rPr>
        <w:t>Objectiv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                      </w:t>
      </w:r>
      <w:r>
        <w:rPr>
          <w:rFonts w:cs="Arial" w:hAnsi="Arial" w:eastAsia="Arial" w:ascii="Arial"/>
          <w:b/>
          <w:spacing w:val="33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-2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obtain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position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RN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acute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care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setting.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00"/>
      </w:pPr>
      <w:r>
        <w:pict>
          <v:group style="position:absolute;margin-left:36pt;margin-top:2.07986pt;width:109.15pt;height:11.1191pt;mso-position-horizontal-relative:page;mso-position-vertical-relative:paragraph;z-index:-2294" coordorigin="720,42" coordsize="2183,222">
            <v:shape style="position:absolute;left:720;top:42;width:2183;height:222" coordorigin="720,42" coordsize="2183,222" path="m2903,264l2903,42,720,42,720,264,2903,264xe" filled="t" fillcolor="#E5E5E5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Educatio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Linfield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Portland,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0"/>
        <w:ind w:left="2283"/>
      </w:pP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Bachelor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Scienc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0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83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Portland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</w:t>
      </w:r>
      <w:r>
        <w:rPr>
          <w:rFonts w:cs="Arial" w:hAnsi="Arial" w:eastAsia="Arial" w:ascii="Arial"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0" w:lineRule="exact" w:line="220"/>
        <w:ind w:left="2283"/>
      </w:pPr>
      <w:r>
        <w:rPr>
          <w:rFonts w:cs="Arial" w:hAnsi="Arial" w:eastAsia="Arial" w:ascii="Arial"/>
          <w:b/>
          <w:spacing w:val="-10"/>
          <w:w w:val="100"/>
          <w:position w:val="-1"/>
          <w:sz w:val="20"/>
          <w:szCs w:val="20"/>
        </w:rPr>
        <w:t>Pre-Nursing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b/>
          <w:spacing w:val="-2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10"/>
          <w:w w:val="100"/>
          <w:position w:val="-1"/>
          <w:sz w:val="20"/>
          <w:szCs w:val="20"/>
        </w:rPr>
        <w:t>Biology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3" w:lineRule="exact" w:line="260"/>
        <w:sectPr>
          <w:type w:val="continuous"/>
          <w:pgSz w:w="12240" w:h="15840"/>
          <w:pgMar w:top="620" w:bottom="280" w:left="620" w:right="1720"/>
        </w:sectPr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00" w:right="-50"/>
      </w:pP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Clinica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Experience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br w:type="column"/>
      </w: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pict>
          <v:group style="position:absolute;margin-left:36pt;margin-top:-10.6201pt;width:109.15pt;height:11.1191pt;mso-position-horizontal-relative:page;mso-position-vertical-relative:paragraph;z-index:-2293" coordorigin="720,-212" coordsize="2183,222">
            <v:shape style="position:absolute;left:720;top:-212;width:2183;height:222" coordorigin="720,-212" coordsize="2183,222" path="m2903,10l2903,-212,720,-212,720,10,2903,10xe" filled="t" fillcolor="#E5E5E5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Leadership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Practice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Support,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Legacy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Emmanuel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Hospital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72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(84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hours).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Acute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Illness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Inpatient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Oncolog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incent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Hospital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72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(126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hours).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Chronic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Illnes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Hematology-Oncolog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Sciences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University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7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(126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hours).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Maternal/Child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Wilcox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omen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Pavilion,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Samaritan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Hospital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7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(84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hours).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Clinical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Skills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Facilit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ermont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Hills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72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(84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hours).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Community/Family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Family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Clinic,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Portland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Adventist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72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Community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Services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(84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hours).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Mental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Adult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Behavioral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4E,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Good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Samaritan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Hospital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722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(126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hours).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Fundamentals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Skilled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Facilit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Maryville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Home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722"/>
        <w:sectPr>
          <w:type w:val="continuous"/>
          <w:pgSz w:w="12240" w:h="15840"/>
          <w:pgMar w:top="620" w:bottom="280" w:left="620" w:right="1720"/>
          <w:cols w:num="2" w:equalWidth="off">
            <w:col w:w="1746" w:space="537"/>
            <w:col w:w="7617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(84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hours).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6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00"/>
      </w:pPr>
      <w:r>
        <w:pict>
          <v:group style="position:absolute;margin-left:36pt;margin-top:2.07988pt;width:109.15pt;height:11.1191pt;mso-position-horizontal-relative:page;mso-position-vertical-relative:paragraph;z-index:-2292" coordorigin="720,42" coordsize="2183,222">
            <v:shape style="position:absolute;left:720;top:42;width:2183;height:222" coordorigin="720,42" coordsize="2183,222" path="m2903,264l2903,42,720,42,720,264,2903,264xe" filled="t" fillcolor="#E5E5E5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spacing w:val="-14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</w:t>
      </w:r>
      <w:r>
        <w:rPr>
          <w:rFonts w:cs="Arial" w:hAnsi="Arial" w:eastAsia="Arial" w:ascii="Arial"/>
          <w:b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Gales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Creek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Camp,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Banks,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</w:t>
      </w:r>
      <w:r>
        <w:rPr>
          <w:rFonts w:cs="Arial" w:hAnsi="Arial" w:eastAsia="Arial" w:ascii="Arial"/>
          <w:b/>
          <w:spacing w:val="5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30"/>
        <w:ind w:left="2283" w:right="6350"/>
      </w:pP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Studen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Nurse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 w:lineRule="exact" w:line="220"/>
        <w:ind w:left="2283" w:right="1346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Supervised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medication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administration,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insulin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injections,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taught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self-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injection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technique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young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campers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first-aid.</w:t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48"/>
        <w:ind w:left="2283" w:right="1136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Legacy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Health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Systems,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Portland,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-Date</w:t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50"/>
        <w:ind w:left="2283" w:right="6765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Admitter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61" w:lineRule="exact" w:line="220"/>
        <w:ind w:left="2283" w:right="149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Greeted,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interviewed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registered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patients,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arranged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admission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hospital,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obtained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recorded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pertinent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identifying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insurance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information,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HI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AA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information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collected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appropriate</w:t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exact" w:line="200"/>
        <w:ind w:left="2283" w:right="579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co-pays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deposits.</w:t>
      </w:r>
    </w:p>
    <w:p>
      <w:pPr>
        <w:rPr>
          <w:rFonts w:cs="Arial" w:hAnsi="Arial" w:eastAsia="Arial" w:ascii="Arial"/>
          <w:sz w:val="20"/>
          <w:szCs w:val="20"/>
        </w:rPr>
        <w:jc w:val="both"/>
        <w:spacing w:lineRule="exact" w:line="220"/>
        <w:ind w:left="2283" w:right="1075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VGMHC,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Hillsboro,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Oregon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both"/>
        <w:spacing w:before="50"/>
        <w:ind w:left="2283" w:right="5905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Medical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Assistant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1" w:lineRule="exact" w:line="220"/>
        <w:ind w:left="2283" w:right="142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Provide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direct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assistance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physician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well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performed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duties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requested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executive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directo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medical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superviso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00"/>
      </w:pP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Activitie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40"/>
        <w:ind w:left="100"/>
      </w:pPr>
      <w:r>
        <w:pict>
          <v:group style="position:absolute;margin-left:36pt;margin-top:-11.1192pt;width:109.15pt;height:25.1191pt;mso-position-horizontal-relative:page;mso-position-vertical-relative:paragraph;z-index:-2291" coordorigin="720,-222" coordsize="2183,502">
            <v:shape style="position:absolute;left:720;top:-222;width:2183;height:502" coordorigin="720,-222" coordsize="2183,502" path="m2903,280l2903,-222,720,-222,720,280,2903,280xe" filled="t" fillcolor="#E5E5E5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spacing w:val="-10"/>
          <w:w w:val="100"/>
          <w:position w:val="-3"/>
          <w:sz w:val="20"/>
          <w:szCs w:val="20"/>
        </w:rPr>
        <w:t>Achievement</w:t>
      </w:r>
      <w:r>
        <w:rPr>
          <w:rFonts w:cs="Arial" w:hAnsi="Arial" w:eastAsia="Arial" w:ascii="Arial"/>
          <w:b/>
          <w:spacing w:val="0"/>
          <w:w w:val="100"/>
          <w:position w:val="-3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3"/>
          <w:sz w:val="20"/>
          <w:szCs w:val="20"/>
        </w:rPr>
        <w:t>                      </w:t>
      </w:r>
      <w:r>
        <w:rPr>
          <w:rFonts w:cs="Arial" w:hAnsi="Arial" w:eastAsia="Arial" w:ascii="Arial"/>
          <w:b/>
          <w:spacing w:val="22"/>
          <w:w w:val="100"/>
          <w:position w:val="-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31"/>
          <w:position w:val="5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5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"/>
          <w:w w:val="131"/>
          <w:position w:val="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3"/>
          <w:sz w:val="20"/>
          <w:szCs w:val="20"/>
        </w:rPr>
        <w:t>Cameroon</w:t>
      </w:r>
      <w:r>
        <w:rPr>
          <w:rFonts w:cs="Arial" w:hAnsi="Arial" w:eastAsia="Arial" w:ascii="Arial"/>
          <w:spacing w:val="0"/>
          <w:w w:val="100"/>
          <w:position w:val="3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3"/>
          <w:sz w:val="20"/>
          <w:szCs w:val="20"/>
        </w:rPr>
        <w:t>Health</w:t>
      </w:r>
      <w:r>
        <w:rPr>
          <w:rFonts w:cs="Arial" w:hAnsi="Arial" w:eastAsia="Arial" w:ascii="Arial"/>
          <w:spacing w:val="0"/>
          <w:w w:val="100"/>
          <w:position w:val="3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3"/>
          <w:sz w:val="20"/>
          <w:szCs w:val="20"/>
        </w:rPr>
        <w:t>Promotion</w:t>
      </w:r>
      <w:r>
        <w:rPr>
          <w:rFonts w:cs="Arial" w:hAnsi="Arial" w:eastAsia="Arial" w:ascii="Arial"/>
          <w:spacing w:val="-3"/>
          <w:w w:val="100"/>
          <w:position w:val="3"/>
          <w:sz w:val="20"/>
          <w:szCs w:val="20"/>
        </w:rPr>
        <w:t> </w:t>
      </w:r>
      <w:r>
        <w:rPr>
          <w:rFonts w:cs="Arial" w:hAnsi="Arial" w:eastAsia="Arial" w:ascii="Arial"/>
          <w:spacing w:val="-7"/>
          <w:w w:val="100"/>
          <w:position w:val="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3"/>
          <w:sz w:val="20"/>
          <w:szCs w:val="20"/>
        </w:rPr>
        <w:t>rip,</w:t>
      </w:r>
      <w:r>
        <w:rPr>
          <w:rFonts w:cs="Arial" w:hAnsi="Arial" w:eastAsia="Arial" w:ascii="Arial"/>
          <w:spacing w:val="0"/>
          <w:w w:val="100"/>
          <w:position w:val="3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3"/>
          <w:sz w:val="20"/>
          <w:szCs w:val="20"/>
        </w:rPr>
        <w:t>January</w:t>
      </w:r>
      <w:r>
        <w:rPr>
          <w:rFonts w:cs="Arial" w:hAnsi="Arial" w:eastAsia="Arial" w:ascii="Arial"/>
          <w:spacing w:val="0"/>
          <w:w w:val="100"/>
          <w:position w:val="3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3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180"/>
        <w:ind w:left="2643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"/>
          <w:w w:val="131"/>
          <w:position w:val="3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American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Cancer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Society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olunteer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and</w:t>
      </w:r>
      <w:r>
        <w:rPr>
          <w:rFonts w:cs="Arial" w:hAnsi="Arial" w:eastAsia="Arial" w:ascii="Arial"/>
          <w:spacing w:val="-11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Activist,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643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"/>
          <w:w w:val="131"/>
          <w:position w:val="3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Sigma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Theta</w:t>
      </w:r>
      <w:r>
        <w:rPr>
          <w:rFonts w:cs="Arial" w:hAnsi="Arial" w:eastAsia="Arial" w:ascii="Arial"/>
          <w:spacing w:val="-3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-22"/>
          <w:w w:val="100"/>
          <w:position w:val="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au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International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Honor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Societ</w:t>
      </w:r>
      <w:r>
        <w:rPr>
          <w:rFonts w:cs="Arial" w:hAnsi="Arial" w:eastAsia="Arial" w:ascii="Arial"/>
          <w:spacing w:val="-15"/>
          <w:w w:val="100"/>
          <w:position w:val="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Inducted,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643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"/>
          <w:w w:val="131"/>
          <w:position w:val="3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Peterson/Lloydena-Grimes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Scholarships,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643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"/>
          <w:w w:val="131"/>
          <w:position w:val="3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Commencement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Fundraising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Committee,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2643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"/>
          <w:w w:val="131"/>
          <w:position w:val="3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National</w:t>
      </w:r>
      <w:r>
        <w:rPr>
          <w:rFonts w:cs="Arial" w:hAnsi="Arial" w:eastAsia="Arial" w:ascii="Arial"/>
          <w:spacing w:val="-11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Association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Hispanic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Nurses,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Portland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2643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"/>
          <w:w w:val="131"/>
          <w:position w:val="2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Deans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List,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Portland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State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Universit</w:t>
      </w:r>
      <w:r>
        <w:rPr>
          <w:rFonts w:cs="Arial" w:hAnsi="Arial" w:eastAsia="Arial" w:ascii="Arial"/>
          <w:spacing w:val="-15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Spring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20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00"/>
        <w:sectPr>
          <w:type w:val="continuous"/>
          <w:pgSz w:w="12240" w:h="15840"/>
          <w:pgMar w:top="620" w:bottom="280" w:left="620" w:right="1720"/>
        </w:sectPr>
      </w:pPr>
      <w:r>
        <w:pict>
          <v:group style="position:absolute;margin-left:36pt;margin-top:2.07988pt;width:109.15pt;height:11.1191pt;mso-position-horizontal-relative:page;mso-position-vertical-relative:paragraph;z-index:-2290" coordorigin="720,42" coordsize="2183,222">
            <v:shape style="position:absolute;left:720;top:42;width:2183;height:222" coordorigin="720,42" coordsize="2183,222" path="m720,264l2903,264,2903,42,720,42,720,264xe" filled="t" fillcolor="#E5E5E5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Reference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</w:t>
      </w:r>
      <w:r>
        <w:rPr>
          <w:rFonts w:cs="Arial" w:hAnsi="Arial" w:eastAsia="Arial" w:ascii="Arial"/>
          <w:b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vailable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Request.</w:t>
      </w:r>
    </w:p>
    <w:p>
      <w:pPr>
        <w:rPr>
          <w:rFonts w:cs="Arial" w:hAnsi="Arial" w:eastAsia="Arial" w:ascii="Arial"/>
          <w:sz w:val="22"/>
          <w:szCs w:val="22"/>
        </w:rPr>
        <w:jc w:val="right"/>
        <w:spacing w:before="29" w:lineRule="auto" w:line="234"/>
        <w:ind w:left="10154" w:right="120" w:hanging="10144"/>
      </w:pPr>
      <w:r>
        <w:pict>
          <v:group style="position:absolute;margin-left:36pt;margin-top:86.9987pt;width:539pt;height:0pt;mso-position-horizontal-relative:page;mso-position-vertical-relative:paragraph;z-index:-2289" coordorigin="720,1740" coordsize="10780,0">
            <v:shape style="position:absolute;left:720;top:1740;width:10780;height:0" coordorigin="720,1740" coordsize="10780,0" path="m720,1740l11500,1740e" filled="f" stroked="t" strokeweight="0.7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60"/>
          <w:szCs w:val="60"/>
        </w:rPr>
        <w:t>Name</w:t>
      </w:r>
      <w:r>
        <w:rPr>
          <w:rFonts w:cs="Arial" w:hAnsi="Arial" w:eastAsia="Arial" w:ascii="Arial"/>
          <w:spacing w:val="0"/>
          <w:w w:val="100"/>
          <w:sz w:val="60"/>
          <w:szCs w:val="60"/>
        </w:rPr>
        <w:t>                                                 </w:t>
      </w:r>
      <w:r>
        <w:rPr>
          <w:rFonts w:cs="Arial" w:hAnsi="Arial" w:eastAsia="Arial" w:ascii="Arial"/>
          <w:spacing w:val="25"/>
          <w:w w:val="100"/>
          <w:sz w:val="60"/>
          <w:szCs w:val="6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Address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Email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Phone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24"/>
        <w:ind w:left="100"/>
      </w:pPr>
      <w:r>
        <w:rPr>
          <w:rFonts w:cs="Arial" w:hAnsi="Arial" w:eastAsia="Arial" w:ascii="Arial"/>
          <w:sz w:val="28"/>
          <w:szCs w:val="28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Ed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u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ca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o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3"/>
        <w:ind w:left="10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Linfield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College,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82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Bachelor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Science,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Nursing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Graduation: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Ma</w:t>
      </w:r>
      <w:r>
        <w:rPr>
          <w:rFonts w:cs="Arial" w:hAnsi="Arial" w:eastAsia="Arial" w:ascii="Arial"/>
          <w:i/>
          <w:spacing w:val="-16"/>
          <w:w w:val="100"/>
          <w:sz w:val="21"/>
          <w:szCs w:val="21"/>
        </w:rPr>
        <w:t>y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82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G</w:t>
      </w:r>
      <w:r>
        <w:rPr>
          <w:rFonts w:cs="Arial" w:hAnsi="Arial" w:eastAsia="Arial" w:ascii="Arial"/>
          <w:spacing w:val="-16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3.6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10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Oregon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Universit</w:t>
      </w:r>
      <w:r>
        <w:rPr>
          <w:rFonts w:cs="Arial" w:hAnsi="Arial" w:eastAsia="Arial" w:ascii="Arial"/>
          <w:spacing w:val="-16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82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Pre-Nursing</w:t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10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University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Queensland,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Australia,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82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Semester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of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Study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Abroad</w:t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00"/>
      </w:pPr>
      <w:r>
        <w:rPr>
          <w:rFonts w:cs="Arial" w:hAnsi="Arial" w:eastAsia="Arial" w:ascii="Arial"/>
          <w:sz w:val="28"/>
          <w:szCs w:val="28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St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u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d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u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rsi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g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Exp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ri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43"/>
        <w:ind w:left="100"/>
      </w:pPr>
      <w:r>
        <w:rPr>
          <w:rFonts w:cs="Arial" w:hAnsi="Arial" w:eastAsia="Arial" w:ascii="Arial"/>
          <w:sz w:val="21"/>
          <w:szCs w:val="21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I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n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-Pro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g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re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ss: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820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Senior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Practicum: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Pediatric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Acute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Care,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Doernbecher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Children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’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Hospital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(DCH),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168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hours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100"/>
      </w:pPr>
      <w:r>
        <w:rPr>
          <w:rFonts w:cs="Arial" w:hAnsi="Arial" w:eastAsia="Arial" w:ascii="Arial"/>
          <w:sz w:val="21"/>
          <w:szCs w:val="21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C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o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mp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l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e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d</w:t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</w:r>
      <w:r>
        <w:rPr>
          <w:rFonts w:cs="Arial" w:hAnsi="Arial" w:eastAsia="Arial" w:ascii="Arial"/>
          <w:spacing w:val="0"/>
          <w:w w:val="100"/>
          <w:sz w:val="21"/>
          <w:szCs w:val="21"/>
          <w:u w:val="single" w:color="000000"/>
        </w:rPr>
        <w:t>: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820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Leadership/Management: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Pediatric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Acute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Care,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DCH,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84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hours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3" w:lineRule="exact" w:line="240"/>
        <w:ind w:left="820" w:right="2183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Acute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Illness: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Cardiac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Progressive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Care,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Legacy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Good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Samaritan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Hospital,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96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hours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OR/Surgery: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OR/</w:t>
      </w:r>
      <w:r>
        <w:rPr>
          <w:rFonts w:cs="Arial" w:hAnsi="Arial" w:eastAsia="Arial" w:ascii="Arial"/>
          <w:spacing w:val="-16"/>
          <w:w w:val="100"/>
          <w:sz w:val="21"/>
          <w:szCs w:val="21"/>
        </w:rPr>
        <w:t>P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ACU,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Legacy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Good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Samaritan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Hospital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and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DCH,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24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hours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Maternal/Child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Health: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Pediatric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Acute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Care,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DCH,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76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hours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20"/>
        <w:ind w:left="820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Chronic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Illness: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Homecare,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Children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’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Nursing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Specialties,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9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8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hours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3" w:lineRule="exact" w:line="240"/>
        <w:ind w:left="820" w:right="2083"/>
      </w:pP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Clinical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Nursing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Skills: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Skilled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Nursing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Facilit</w:t>
      </w:r>
      <w:r>
        <w:rPr>
          <w:rFonts w:cs="Arial" w:hAnsi="Arial" w:eastAsia="Arial" w:ascii="Arial"/>
          <w:spacing w:val="-16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Maryville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Nursing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Home,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78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hours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Mental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Health: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Adult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Psychiatric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Care,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Oregon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Health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&amp;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Science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Universit</w:t>
      </w:r>
      <w:r>
        <w:rPr>
          <w:rFonts w:cs="Arial" w:hAnsi="Arial" w:eastAsia="Arial" w:ascii="Arial"/>
          <w:spacing w:val="-16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126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hours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Community/Family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Health: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Rosewood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Family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Health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Cente</w:t>
      </w:r>
      <w:r>
        <w:rPr>
          <w:rFonts w:cs="Arial" w:hAnsi="Arial" w:eastAsia="Arial" w:ascii="Arial"/>
          <w:spacing w:val="-12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72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hours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Fundamentals:</w:t>
      </w:r>
      <w:r>
        <w:rPr>
          <w:rFonts w:cs="Arial" w:hAnsi="Arial" w:eastAsia="Arial" w:ascii="Arial"/>
          <w:b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Skilled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Nursing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Facilit</w:t>
      </w:r>
      <w:r>
        <w:rPr>
          <w:rFonts w:cs="Arial" w:hAnsi="Arial" w:eastAsia="Arial" w:ascii="Arial"/>
          <w:spacing w:val="-16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Maryville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Nursing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Home,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84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hours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00"/>
      </w:pPr>
      <w:r>
        <w:rPr>
          <w:rFonts w:cs="Arial" w:hAnsi="Arial" w:eastAsia="Arial" w:ascii="Arial"/>
          <w:sz w:val="28"/>
          <w:szCs w:val="28"/>
        </w:rPr>
      </w:r>
      <w:r>
        <w:rPr>
          <w:rFonts w:cs="Arial" w:hAnsi="Arial" w:eastAsia="Arial" w:ascii="Arial"/>
          <w:spacing w:val="-15"/>
          <w:sz w:val="28"/>
          <w:szCs w:val="28"/>
          <w:u w:val="thick" w:color="000000"/>
        </w:rPr>
        <w:t>V</w:t>
      </w:r>
      <w:r>
        <w:rPr>
          <w:rFonts w:cs="Arial" w:hAnsi="Arial" w:eastAsia="Arial" w:ascii="Arial"/>
          <w:spacing w:val="-15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o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l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u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r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 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Exp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ri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ce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 </w:t>
      </w:r>
      <w:r>
        <w:rPr>
          <w:rFonts w:cs="Arial" w:hAnsi="Arial" w:eastAsia="Arial" w:ascii="Arial"/>
          <w:spacing w:val="0"/>
          <w:sz w:val="28"/>
          <w:szCs w:val="28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63"/>
        <w:ind w:left="10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Mater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Hospital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olunteers,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Brisbane,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Australia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–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Oncology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(54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hours),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10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International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Student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12"/>
          <w:w w:val="100"/>
          <w:sz w:val="21"/>
          <w:szCs w:val="21"/>
        </w:rPr>
        <w:t>V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olunteers,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Australia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–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Environmental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Conservation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(80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hours),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00"/>
      </w:pPr>
      <w:r>
        <w:rPr>
          <w:rFonts w:cs="Arial" w:hAnsi="Arial" w:eastAsia="Arial" w:ascii="Arial"/>
          <w:sz w:val="28"/>
          <w:szCs w:val="28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Emp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l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o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yme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43"/>
        <w:ind w:left="10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Name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–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Child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Care/Mento</w:t>
      </w:r>
      <w:r>
        <w:rPr>
          <w:rFonts w:cs="Arial" w:hAnsi="Arial" w:eastAsia="Arial" w:ascii="Arial"/>
          <w:spacing w:val="-12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3" w:lineRule="exact" w:line="240"/>
        <w:ind w:left="100" w:right="4895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Linfield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College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riting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Center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–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W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riting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Assistance,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Oregon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University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Aquatics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–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Lifeguard,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Oregon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Gymnastics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Academy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–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Gymnastics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Coach,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00"/>
      </w:pPr>
      <w:r>
        <w:rPr>
          <w:rFonts w:cs="Arial" w:hAnsi="Arial" w:eastAsia="Arial" w:ascii="Arial"/>
          <w:sz w:val="28"/>
          <w:szCs w:val="28"/>
        </w:rPr>
      </w:r>
      <w:r>
        <w:rPr>
          <w:rFonts w:cs="Arial" w:hAnsi="Arial" w:eastAsia="Arial" w:ascii="Arial"/>
          <w:sz w:val="28"/>
          <w:szCs w:val="28"/>
          <w:u w:val="thick" w:color="000000"/>
        </w:rPr>
        <w:t>Act</w:t>
      </w:r>
      <w:r>
        <w:rPr>
          <w:rFonts w:cs="Arial" w:hAnsi="Arial" w:eastAsia="Arial" w:ascii="Arial"/>
          <w:sz w:val="28"/>
          <w:szCs w:val="28"/>
          <w:u w:val="thick" w:color="000000"/>
        </w:rPr>
      </w:r>
      <w:r>
        <w:rPr>
          <w:rFonts w:cs="Arial" w:hAnsi="Arial" w:eastAsia="Arial" w:ascii="Arial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sz w:val="28"/>
          <w:szCs w:val="28"/>
          <w:u w:val="thick" w:color="000000"/>
        </w:rPr>
      </w:r>
      <w:r>
        <w:rPr>
          <w:rFonts w:cs="Arial" w:hAnsi="Arial" w:eastAsia="Arial" w:ascii="Arial"/>
          <w:sz w:val="28"/>
          <w:szCs w:val="28"/>
          <w:u w:val="thick" w:color="000000"/>
        </w:rPr>
        <w:t>vi</w:t>
      </w:r>
      <w:r>
        <w:rPr>
          <w:rFonts w:cs="Arial" w:hAnsi="Arial" w:eastAsia="Arial" w:ascii="Arial"/>
          <w:sz w:val="28"/>
          <w:szCs w:val="28"/>
          <w:u w:val="thick" w:color="000000"/>
        </w:rPr>
      </w:r>
      <w:r>
        <w:rPr>
          <w:rFonts w:cs="Arial" w:hAnsi="Arial" w:eastAsia="Arial" w:ascii="Arial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sz w:val="28"/>
          <w:szCs w:val="28"/>
          <w:u w:val="thick" w:color="000000"/>
        </w:rPr>
      </w:r>
      <w:r>
        <w:rPr>
          <w:rFonts w:cs="Arial" w:hAnsi="Arial" w:eastAsia="Arial" w:ascii="Arial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sz w:val="28"/>
          <w:szCs w:val="28"/>
          <w:u w:val="thick" w:color="000000"/>
        </w:rPr>
      </w:r>
      <w:r>
        <w:rPr>
          <w:rFonts w:cs="Arial" w:hAnsi="Arial" w:eastAsia="Arial" w:ascii="Arial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sz w:val="28"/>
          <w:szCs w:val="28"/>
          <w:u w:val="thick" w:color="000000"/>
        </w:rPr>
      </w:r>
      <w:r>
        <w:rPr>
          <w:rFonts w:cs="Arial" w:hAnsi="Arial" w:eastAsia="Arial" w:ascii="Arial"/>
          <w:sz w:val="28"/>
          <w:szCs w:val="28"/>
          <w:u w:val="thick" w:color="000000"/>
        </w:rPr>
        <w:t>s</w:t>
      </w:r>
      <w:r>
        <w:rPr>
          <w:rFonts w:cs="Arial" w:hAnsi="Arial" w:eastAsia="Arial" w:ascii="Arial"/>
          <w:sz w:val="28"/>
          <w:szCs w:val="28"/>
          <w:u w:val="thick" w:color="000000"/>
        </w:rPr>
      </w:r>
      <w:r>
        <w:rPr>
          <w:rFonts w:cs="Arial" w:hAnsi="Arial" w:eastAsia="Arial" w:ascii="Arial"/>
          <w:sz w:val="28"/>
          <w:szCs w:val="28"/>
          <w:u w:val="thick" w:color="000000"/>
        </w:rPr>
        <w:t> </w:t>
      </w:r>
      <w:r>
        <w:rPr>
          <w:rFonts w:cs="Arial" w:hAnsi="Arial" w:eastAsia="Arial" w:ascii="Arial"/>
          <w:sz w:val="28"/>
          <w:szCs w:val="28"/>
          <w:u w:val="thick" w:color="000000"/>
        </w:rPr>
      </w:r>
      <w:r>
        <w:rPr>
          <w:rFonts w:cs="Arial" w:hAnsi="Arial" w:eastAsia="Arial" w:ascii="Arial"/>
          <w:sz w:val="28"/>
          <w:szCs w:val="28"/>
          <w:u w:val="thick" w:color="000000"/>
        </w:rPr>
        <w:t>a</w:t>
      </w:r>
      <w:r>
        <w:rPr>
          <w:rFonts w:cs="Arial" w:hAnsi="Arial" w:eastAsia="Arial" w:ascii="Arial"/>
          <w:sz w:val="28"/>
          <w:szCs w:val="28"/>
          <w:u w:val="thick" w:color="000000"/>
        </w:rPr>
      </w:r>
      <w:r>
        <w:rPr>
          <w:rFonts w:cs="Arial" w:hAnsi="Arial" w:eastAsia="Arial" w:ascii="Arial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sz w:val="28"/>
          <w:szCs w:val="28"/>
          <w:u w:val="thick" w:color="000000"/>
        </w:rPr>
      </w:r>
      <w:r>
        <w:rPr>
          <w:rFonts w:cs="Arial" w:hAnsi="Arial" w:eastAsia="Arial" w:ascii="Arial"/>
          <w:sz w:val="28"/>
          <w:szCs w:val="28"/>
          <w:u w:val="thick" w:color="000000"/>
        </w:rPr>
        <w:t>d</w:t>
      </w:r>
      <w:r>
        <w:rPr>
          <w:rFonts w:cs="Arial" w:hAnsi="Arial" w:eastAsia="Arial" w:ascii="Arial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-15"/>
          <w:sz w:val="28"/>
          <w:szCs w:val="28"/>
          <w:u w:val="thick" w:color="000000"/>
        </w:rPr>
        <w:t> </w:t>
      </w:r>
      <w:r>
        <w:rPr>
          <w:rFonts w:cs="Arial" w:hAnsi="Arial" w:eastAsia="Arial" w:ascii="Arial"/>
          <w:spacing w:val="-15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Ach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i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ve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me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t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s</w:t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sz w:val="28"/>
          <w:szCs w:val="28"/>
          <w:u w:val="thick" w:color="000000"/>
        </w:rPr>
        <w:t> </w:t>
      </w:r>
      <w:r>
        <w:rPr>
          <w:rFonts w:cs="Arial" w:hAnsi="Arial" w:eastAsia="Arial" w:ascii="Arial"/>
          <w:spacing w:val="0"/>
          <w:sz w:val="28"/>
          <w:szCs w:val="28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before="48" w:lineRule="exact" w:line="240"/>
        <w:ind w:left="100" w:right="4747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National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Student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Nurses’</w:t>
      </w:r>
      <w:r>
        <w:rPr>
          <w:rFonts w:cs="Arial" w:hAnsi="Arial" w:eastAsia="Arial" w:ascii="Arial"/>
          <w:spacing w:val="-19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Association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(NSNA)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membe</w:t>
      </w:r>
      <w:r>
        <w:rPr>
          <w:rFonts w:cs="Arial" w:hAnsi="Arial" w:eastAsia="Arial" w:ascii="Arial"/>
          <w:spacing w:val="-12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Linfield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Student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Representative,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NSNA</w:t>
      </w:r>
      <w:r>
        <w:rPr>
          <w:rFonts w:cs="Arial" w:hAnsi="Arial" w:eastAsia="Arial" w:ascii="Arial"/>
          <w:spacing w:val="-1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National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Convention,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Lloydena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Grimes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Nursing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Scholarship,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20"/>
        <w:ind w:left="10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Linfield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8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ransfer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Student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Scholarship,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-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rFonts w:cs="Arial" w:hAnsi="Arial" w:eastAsia="Arial" w:ascii="Arial"/>
          <w:sz w:val="21"/>
          <w:szCs w:val="21"/>
        </w:rPr>
        <w:jc w:val="left"/>
        <w:spacing w:lineRule="exact" w:line="240"/>
        <w:ind w:left="100"/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Elite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Dance</w:t>
      </w:r>
      <w:r>
        <w:rPr>
          <w:rFonts w:cs="Arial" w:hAnsi="Arial" w:eastAsia="Arial" w:ascii="Arial"/>
          <w:spacing w:val="-4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-23"/>
          <w:w w:val="100"/>
          <w:sz w:val="21"/>
          <w:szCs w:val="21"/>
        </w:rPr>
        <w:t>T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eam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membe</w:t>
      </w:r>
      <w:r>
        <w:rPr>
          <w:rFonts w:cs="Arial" w:hAnsi="Arial" w:eastAsia="Arial" w:ascii="Arial"/>
          <w:spacing w:val="-12"/>
          <w:w w:val="100"/>
          <w:sz w:val="21"/>
          <w:szCs w:val="21"/>
        </w:rPr>
        <w:t>r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Oregon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State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Universit</w:t>
      </w:r>
      <w:r>
        <w:rPr>
          <w:rFonts w:cs="Arial" w:hAnsi="Arial" w:eastAsia="Arial" w:ascii="Arial"/>
          <w:spacing w:val="-16"/>
          <w:w w:val="100"/>
          <w:sz w:val="21"/>
          <w:szCs w:val="21"/>
        </w:rPr>
        <w:t>y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,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–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i/>
          <w:spacing w:val="0"/>
          <w:w w:val="100"/>
          <w:sz w:val="21"/>
          <w:szCs w:val="21"/>
        </w:rPr>
        <w:t>Date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00"/>
      </w:pPr>
      <w:r>
        <w:rPr>
          <w:rFonts w:cs="Arial" w:hAnsi="Arial" w:eastAsia="Arial" w:ascii="Arial"/>
          <w:sz w:val="28"/>
          <w:szCs w:val="28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R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f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re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n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ce</w:t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</w:r>
      <w:r>
        <w:rPr>
          <w:rFonts w:cs="Arial" w:hAnsi="Arial" w:eastAsia="Arial" w:ascii="Arial"/>
          <w:spacing w:val="0"/>
          <w:w w:val="100"/>
          <w:sz w:val="28"/>
          <w:szCs w:val="28"/>
          <w:u w:val="thick" w:color="000000"/>
        </w:rPr>
        <w:t>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1"/>
          <w:szCs w:val="21"/>
        </w:rPr>
        <w:jc w:val="both"/>
        <w:spacing w:before="48" w:lineRule="exact" w:line="240"/>
        <w:ind w:left="100" w:right="7376"/>
        <w:sectPr>
          <w:pgMar w:header="0" w:footer="0" w:top="1400" w:bottom="280" w:left="620" w:right="620"/>
          <w:headerReference w:type="default" r:id="rId28"/>
          <w:pgSz w:w="12240" w:h="15840"/>
        </w:sectPr>
      </w:pPr>
      <w:r>
        <w:rPr>
          <w:rFonts w:cs="Arial" w:hAnsi="Arial" w:eastAsia="Arial" w:ascii="Arial"/>
          <w:spacing w:val="0"/>
          <w:w w:val="100"/>
          <w:sz w:val="21"/>
          <w:szCs w:val="21"/>
        </w:rPr>
        <w:t>Name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                                   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Phone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Name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                                   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Phone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Name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                                   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Phone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Name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                                      </w:t>
      </w:r>
      <w:r>
        <w:rPr>
          <w:rFonts w:cs="Arial" w:hAnsi="Arial" w:eastAsia="Arial" w:ascii="Arial"/>
          <w:spacing w:val="51"/>
          <w:w w:val="100"/>
          <w:sz w:val="21"/>
          <w:szCs w:val="21"/>
        </w:rPr>
        <w:t> </w:t>
      </w:r>
      <w:r>
        <w:rPr>
          <w:rFonts w:cs="Arial" w:hAnsi="Arial" w:eastAsia="Arial" w:ascii="Arial"/>
          <w:spacing w:val="0"/>
          <w:w w:val="100"/>
          <w:sz w:val="21"/>
          <w:szCs w:val="21"/>
        </w:rPr>
        <w:t>Phone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468" w:hRule="exact"/>
        </w:trPr>
        <w:tc>
          <w:tcPr>
            <w:tcW w:w="29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34"/>
                <w:szCs w:val="34"/>
              </w:rPr>
              <w:jc w:val="left"/>
              <w:spacing w:before="56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4"/>
                <w:szCs w:val="34"/>
              </w:rPr>
              <w:t>Name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4"/>
                <w:szCs w:val="34"/>
              </w:rPr>
            </w:r>
          </w:p>
        </w:tc>
        <w:tc>
          <w:tcPr>
            <w:tcW w:w="39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208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Address</w:t>
            </w:r>
          </w:p>
        </w:tc>
        <w:tc>
          <w:tcPr>
            <w:tcW w:w="18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6"/>
                <w:szCs w:val="16"/>
              </w:rPr>
              <w:jc w:val="left"/>
              <w:spacing w:before="8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079" w:right="-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Phone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#</w:t>
            </w:r>
          </w:p>
        </w:tc>
      </w:tr>
      <w:tr>
        <w:trPr>
          <w:trHeight w:val="348" w:hRule="exact"/>
        </w:trPr>
        <w:tc>
          <w:tcPr>
            <w:tcW w:w="29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90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210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Address</w:t>
            </w:r>
          </w:p>
        </w:tc>
        <w:tc>
          <w:tcPr>
            <w:tcW w:w="18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ind w:left="107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Email</w:t>
            </w:r>
          </w:p>
        </w:tc>
      </w:tr>
    </w:tbl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Objective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</w:rPr>
        <w:t>                          </w:t>
      </w:r>
      <w:r>
        <w:rPr>
          <w:rFonts w:cs="Times New Roman" w:hAnsi="Times New Roman" w:eastAsia="Times New Roman" w:ascii="Times New Roman"/>
          <w:b/>
          <w:spacing w:val="4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acute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internship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6"/>
          <w:szCs w:val="16"/>
        </w:rPr>
        <w:jc w:val="left"/>
        <w:spacing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30" w:hRule="exact"/>
        </w:trPr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1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Clinical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Experience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0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1"/>
              <w:ind w:left="300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Date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1"/>
              <w:ind w:left="369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hrs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8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before="71"/>
              <w:ind w:left="4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Fundamentals: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Cascade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errace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Nursing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Center</w:t>
            </w:r>
          </w:p>
        </w:tc>
      </w:tr>
      <w:tr>
        <w:trPr>
          <w:trHeight w:val="240" w:hRule="exact"/>
        </w:trPr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295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Date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369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hrs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8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Mental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Health: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McDonald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Center/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Rose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Haven</w:t>
            </w:r>
          </w:p>
        </w:tc>
      </w:tr>
      <w:tr>
        <w:trPr>
          <w:trHeight w:val="240" w:hRule="exact"/>
        </w:trPr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295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Date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369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hrs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8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Community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Health: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Immigrant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Refugee</w:t>
            </w:r>
          </w:p>
        </w:tc>
      </w:tr>
      <w:tr>
        <w:trPr>
          <w:trHeight w:val="240" w:hRule="exact"/>
        </w:trPr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8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Community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(IRCO)/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Cherry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Blossom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Ctr</w:t>
            </w:r>
          </w:p>
        </w:tc>
      </w:tr>
      <w:tr>
        <w:trPr>
          <w:trHeight w:val="240" w:hRule="exact"/>
        </w:trPr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295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Date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369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hrs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8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Maternity/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Labor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Delivery: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Sunnyside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Kaiser</w:t>
            </w:r>
          </w:p>
        </w:tc>
      </w:tr>
      <w:tr>
        <w:trPr>
          <w:trHeight w:val="240" w:hRule="exact"/>
        </w:trPr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295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Date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396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hrs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8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Chronic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Health: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Legacy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Good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Samaritan,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Rehab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Institute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of</w:t>
            </w:r>
          </w:p>
        </w:tc>
      </w:tr>
      <w:tr>
        <w:trPr>
          <w:trHeight w:val="240" w:hRule="exact"/>
        </w:trPr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8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Oregon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(RIO)</w:t>
            </w:r>
          </w:p>
        </w:tc>
      </w:tr>
      <w:tr>
        <w:trPr>
          <w:trHeight w:val="240" w:hRule="exact"/>
        </w:trPr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295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Date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369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hrs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8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gical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Nursing: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Providence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St.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2"/>
                <w:szCs w:val="22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incent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2"/>
                <w:szCs w:val="22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Hospital</w:t>
            </w:r>
          </w:p>
        </w:tc>
      </w:tr>
      <w:tr>
        <w:trPr>
          <w:trHeight w:val="240" w:hRule="exact"/>
        </w:trPr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295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Date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369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hrs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8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Stewardship/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Leadership: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Providence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Elder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Place</w:t>
            </w:r>
          </w:p>
        </w:tc>
      </w:tr>
      <w:tr>
        <w:trPr>
          <w:trHeight w:val="330" w:hRule="exact"/>
        </w:trPr>
        <w:tc>
          <w:tcPr>
            <w:tcW w:w="217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109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295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Date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13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369"/>
            </w:pP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i/>
                <w:spacing w:val="0"/>
                <w:w w:val="100"/>
                <w:sz w:val="22"/>
                <w:szCs w:val="22"/>
              </w:rPr>
              <w:t>hrs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80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2"/>
                <w:szCs w:val="22"/>
              </w:rPr>
              <w:jc w:val="left"/>
              <w:spacing w:lineRule="exact" w:line="220"/>
              <w:ind w:left="4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Senior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Practicum: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Legacy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Emanuel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2"/>
                <w:szCs w:val="22"/>
              </w:rPr>
              <w:t>TRACU</w:t>
            </w:r>
          </w:p>
        </w:tc>
      </w:tr>
    </w:tbl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Related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Employment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Childca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medically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fragile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foster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kids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57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children,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ages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0-14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yrs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750" w:right="74" w:hanging="1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Employed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critical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thinking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consulting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employer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changing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development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child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57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Commitment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Health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Educator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Peace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Corps,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Moldova,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57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taught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curriculum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position w:val="6"/>
          <w:sz w:val="15"/>
          <w:szCs w:val="15"/>
        </w:rPr>
        <w:t>th</w:t>
      </w:r>
      <w:r>
        <w:rPr>
          <w:rFonts w:cs="Times New Roman" w:hAnsi="Times New Roman" w:eastAsia="Times New Roman" w:ascii="Times New Roman"/>
          <w:spacing w:val="23"/>
          <w:w w:val="100"/>
          <w:position w:val="6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position w:val="6"/>
          <w:sz w:val="15"/>
          <w:szCs w:val="15"/>
        </w:rPr>
        <w:t>th</w:t>
      </w:r>
      <w:r>
        <w:rPr>
          <w:rFonts w:cs="Times New Roman" w:hAnsi="Times New Roman" w:eastAsia="Times New Roman" w:ascii="Times New Roman"/>
          <w:spacing w:val="23"/>
          <w:w w:val="100"/>
          <w:position w:val="6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graders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schools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57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Prepared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facilitated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promotion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seminars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Romanian)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57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ganized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multi-disciplinary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round-table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wellness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discussions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750" w:right="179" w:hanging="1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Collaborated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regional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CDC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community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prevalence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prevention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contagious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illnesses.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Other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Employment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Library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Assistant,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57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Utilize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ganizational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technological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library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patrons.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57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Afte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-school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ogram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Leader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illamalane,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Springfield,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57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facilitated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supplementary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6"/>
          <w:sz w:val="15"/>
          <w:szCs w:val="15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-5</w:t>
      </w:r>
      <w:r>
        <w:rPr>
          <w:rFonts w:cs="Times New Roman" w:hAnsi="Times New Roman" w:eastAsia="Times New Roman" w:ascii="Times New Roman"/>
          <w:spacing w:val="0"/>
          <w:w w:val="100"/>
          <w:position w:val="6"/>
          <w:sz w:val="15"/>
          <w:szCs w:val="15"/>
        </w:rPr>
        <w:t>th</w:t>
      </w:r>
      <w:r>
        <w:rPr>
          <w:rFonts w:cs="Times New Roman" w:hAnsi="Times New Roman" w:eastAsia="Times New Roman" w:ascii="Times New Roman"/>
          <w:spacing w:val="28"/>
          <w:w w:val="100"/>
          <w:position w:val="6"/>
          <w:sz w:val="15"/>
          <w:szCs w:val="15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graders.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57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Office</w:t>
      </w:r>
      <w:r>
        <w:rPr>
          <w:rFonts w:cs="Times New Roman" w:hAnsi="Times New Roman" w:eastAsia="Times New Roman" w:ascii="Times New Roman"/>
          <w:b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Educators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ravel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Network,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Eugene,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750" w:right="429" w:hanging="18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growth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sustainability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company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excellent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accountability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reliabilit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57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Live-in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Nanny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Ellen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Spano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Jim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Coyle,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Maplewood,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NJ,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57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Full-time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nanny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boys;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having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diagnoses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autism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tourettes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57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Household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responsibilities: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planning,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cooking,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laundr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childcare,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etc.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257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Summer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Camp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Staff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Camp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admo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Lebanon,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B.S.N.,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majo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graduation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57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B.A.,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Oregon,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Spanish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majo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Eugene,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Date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graduation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2570" w:right="4359" w:hanging="243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Membership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</w:t>
      </w:r>
      <w:r>
        <w:rPr>
          <w:rFonts w:cs="Times New Roman" w:hAnsi="Times New Roman" w:eastAsia="Times New Roman" w:ascii="Times New Roman"/>
          <w:b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Sigma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Theta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(Nursing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Society)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Nurses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(NSNA)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Oregon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Gerontological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(OGA)</w:t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0"/>
        <w:sectPr>
          <w:pgMar w:header="0" w:footer="0" w:top="1260" w:bottom="280" w:left="580" w:right="660"/>
          <w:headerReference w:type="default" r:id="rId29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Other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Experiences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</w:t>
      </w:r>
      <w:r>
        <w:rPr>
          <w:rFonts w:cs="Times New Roman" w:hAnsi="Times New Roman" w:eastAsia="Times New Roman" w:ascii="Times New Roman"/>
          <w:b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Class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oom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-2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olunteer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Children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Relief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Nurser</w:t>
      </w:r>
      <w:r>
        <w:rPr>
          <w:rFonts w:cs="Times New Roman" w:hAnsi="Times New Roman" w:eastAsia="Times New Roman" w:ascii="Times New Roman"/>
          <w:spacing w:val="-14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1" w:lineRule="auto" w:line="255"/>
        <w:ind w:left="5066" w:right="4746"/>
      </w:pPr>
      <w:r>
        <w:pict>
          <v:group style="position:absolute;margin-left:37pt;margin-top:718.214pt;width:534pt;height:0pt;mso-position-horizontal-relative:page;mso-position-vertical-relative:page;z-index:-2283" coordorigin="740,14364" coordsize="10680,0">
            <v:shape style="position:absolute;left:740;top:14364;width:10680;height:0" coordorigin="740,14364" coordsize="10680,0" path="m740,14364l11420,14364e" filled="f" stroked="t" strokeweight="0.756pt" strokecolor="#000000">
              <v:path arrowok="t"/>
            </v:shape>
            <w10:wrap type="none"/>
          </v:group>
        </w:pict>
      </w:r>
      <w:r>
        <w:pict>
          <v:group style="position:absolute;margin-left:37pt;margin-top:643.214pt;width:534pt;height:0pt;mso-position-horizontal-relative:page;mso-position-vertical-relative:page;z-index:-2284" coordorigin="740,12864" coordsize="10680,0">
            <v:shape style="position:absolute;left:740;top:12864;width:10680;height:0" coordorigin="740,12864" coordsize="10680,0" path="m740,12864l11420,12864e" filled="f" stroked="t" strokeweight="0.756pt" strokecolor="#000000">
              <v:path arrowok="t"/>
            </v:shape>
            <w10:wrap type="none"/>
          </v:group>
        </w:pict>
      </w:r>
      <w:r>
        <w:pict>
          <v:group style="position:absolute;margin-left:37pt;margin-top:538.214pt;width:534pt;height:0pt;mso-position-horizontal-relative:page;mso-position-vertical-relative:page;z-index:-2285" coordorigin="740,10764" coordsize="10680,0">
            <v:shape style="position:absolute;left:740;top:10764;width:10680;height:0" coordorigin="740,10764" coordsize="10680,0" path="m740,10764l11420,10764e" filled="f" stroked="t" strokeweight="0.756pt" strokecolor="#000000">
              <v:path arrowok="t"/>
            </v:shape>
            <w10:wrap type="none"/>
          </v:group>
        </w:pict>
      </w:r>
      <w:r>
        <w:pict>
          <v:group style="position:absolute;margin-left:37pt;margin-top:388.214pt;width:534pt;height:0pt;mso-position-horizontal-relative:page;mso-position-vertical-relative:page;z-index:-2286" coordorigin="740,7764" coordsize="10680,0">
            <v:shape style="position:absolute;left:740;top:7764;width:10680;height:0" coordorigin="740,7764" coordsize="10680,0" path="m740,7764l11420,7764e" filled="f" stroked="t" strokeweight="0.756pt" strokecolor="#000000">
              <v:path arrowok="t"/>
            </v:shape>
            <w10:wrap type="none"/>
          </v:group>
        </w:pict>
      </w:r>
      <w:r>
        <w:pict>
          <v:group style="position:absolute;margin-left:37pt;margin-top:223.352pt;width:534pt;height:0pt;mso-position-horizontal-relative:page;mso-position-vertical-relative:page;z-index:-2287" coordorigin="740,4467" coordsize="10680,0">
            <v:shape style="position:absolute;left:740;top:4467;width:10680;height:0" coordorigin="740,4467" coordsize="10680,0" path="m740,4467l11420,4467e" filled="f" stroked="t" strokeweight="0.48pt" strokecolor="#000000">
              <v:path arrowok="t"/>
            </v:shape>
            <w10:wrap type="none"/>
          </v:group>
        </w:pict>
      </w:r>
      <w:r>
        <w:pict>
          <v:group style="position:absolute;margin-left:37pt;margin-top:178.352pt;width:534pt;height:0pt;mso-position-horizontal-relative:page;mso-position-vertical-relative:page;z-index:-2288" coordorigin="740,3567" coordsize="10680,0">
            <v:shape style="position:absolute;left:740;top:3567;width:10680;height:0" coordorigin="740,3567" coordsize="10680,0" path="m740,3567l11420,3567e" filled="f" stroked="t" strokeweight="0.4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Name</w:t>
      </w:r>
      <w:r>
        <w:rPr>
          <w:rFonts w:cs="Times New Roman" w:hAnsi="Times New Roman" w:eastAsia="Times New Roman" w:ascii="Times New Roman"/>
          <w:b/>
          <w:spacing w:val="0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Email</w:t>
      </w:r>
    </w:p>
    <w:p>
      <w:pPr>
        <w:rPr>
          <w:sz w:val="10"/>
          <w:szCs w:val="10"/>
        </w:rPr>
        <w:jc w:val="left"/>
        <w:spacing w:before="7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OBJECTIVE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                       </w:t>
      </w:r>
      <w:r>
        <w:rPr>
          <w:rFonts w:cs="Times New Roman" w:hAnsi="Times New Roman" w:eastAsia="Times New Roman" w:ascii="Times New Roman"/>
          <w:b/>
          <w:spacing w:val="5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obtain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permanent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full-time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acute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setting.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30"/>
          <w:szCs w:val="30"/>
        </w:rPr>
        <w:jc w:val="left"/>
        <w:spacing w:lineRule="exact" w:line="300"/>
      </w:pPr>
      <w:r>
        <w:rPr>
          <w:sz w:val="30"/>
          <w:szCs w:val="3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260"/>
        <w:ind w:left="2980" w:right="2853" w:hanging="288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</w:t>
      </w:r>
      <w:r>
        <w:rPr>
          <w:rFonts w:cs="Times New Roman" w:hAnsi="Times New Roman" w:eastAsia="Times New Roman" w:ascii="Times New Roman"/>
          <w:b/>
          <w:spacing w:val="-18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   </w:t>
      </w:r>
      <w:r>
        <w:rPr>
          <w:rFonts w:cs="Times New Roman" w:hAnsi="Times New Roman" w:eastAsia="Times New Roman" w:ascii="Times New Roman"/>
          <w:b/>
          <w:spacing w:val="5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Bachelors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CLINICAL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 w:lineRule="auto" w:line="260"/>
        <w:ind w:left="820" w:right="1308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Senior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Practicum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Med-Su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Portland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9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(144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hours)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Leadership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Infection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Portland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hours)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Acute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Illness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Med-Su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Emanuel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Hospital,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TRACU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(126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hours)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Ch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onic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Illness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Outpatient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Clinic,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Kaiser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Permanente,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Immune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Deficiency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(126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hours)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 w:lineRule="auto" w:line="260"/>
        <w:ind w:left="820" w:right="897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Maternal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Child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Family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Birth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Adventist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hours)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Clinical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Facilit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Marquis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Compan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ilsonville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hours)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Community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Family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Housing,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HAP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apartment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complex,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hours)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Mental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SW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9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ADAPT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(126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hours)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 w:lineRule="exact" w:line="260"/>
        <w:ind w:left="820"/>
      </w:pP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4"/>
          <w:szCs w:val="24"/>
        </w:rPr>
        <w:t>Fundamentals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Skilled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Facilit</w:t>
      </w:r>
      <w:r>
        <w:rPr>
          <w:rFonts w:cs="Times New Roman" w:hAnsi="Times New Roman" w:eastAsia="Times New Roman" w:ascii="Times New Roman"/>
          <w:spacing w:val="-16"/>
          <w:w w:val="100"/>
          <w:position w:val="-1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Robison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Jewish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(84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hours)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30"/>
          <w:szCs w:val="30"/>
        </w:rPr>
        <w:jc w:val="left"/>
        <w:spacing w:lineRule="exact" w:line="300"/>
      </w:pPr>
      <w:r>
        <w:rPr>
          <w:sz w:val="30"/>
          <w:szCs w:val="3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OLUNTEER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9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National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Alliance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Illness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/>
        <w:ind w:left="8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</w:t>
      </w:r>
      <w:r>
        <w:rPr>
          <w:rFonts w:cs="Times New Roman" w:hAnsi="Times New Roman" w:eastAsia="Times New Roman" w:ascii="Times New Roman"/>
          <w:spacing w:val="3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Seamstress,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(Portland,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before="24" w:lineRule="auto" w:line="260"/>
        <w:ind w:left="2980" w:right="323" w:hanging="21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</w:t>
      </w:r>
      <w:r>
        <w:rPr>
          <w:rFonts w:cs="Times New Roman" w:hAnsi="Times New Roman" w:eastAsia="Times New Roman" w:ascii="Times New Roman"/>
          <w:spacing w:val="3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oluntee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public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speake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Bread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(Portland,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community-based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nonprofit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ganizes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environmental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justice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auto" w:line="260"/>
        <w:ind w:left="2980" w:right="680" w:hanging="216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</w:t>
      </w:r>
      <w:r>
        <w:rPr>
          <w:rFonts w:cs="Times New Roman" w:hAnsi="Times New Roman" w:eastAsia="Times New Roman" w:ascii="Times New Roman"/>
          <w:spacing w:val="1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olunteered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ganizations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Raphael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domestic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violence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shelter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(Portland,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hotline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victims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(Athens,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GA.),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Greenpeace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Parenthood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(Minneapolis,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MN)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ACTIVITIES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ACHIEVEMENTS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/>
        <w:ind w:left="29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Sigma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Theta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 w:lineRule="auto" w:line="260"/>
        <w:ind w:left="2980" w:right="21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Kappa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International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Society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wo-</w:t>
      </w:r>
      <w:r>
        <w:rPr>
          <w:rFonts w:cs="Times New Roman" w:hAnsi="Times New Roman" w:eastAsia="Times New Roman" w:ascii="Times New Roman"/>
          <w:spacing w:val="-24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President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List,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(Fall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Date)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60"/>
        <w:ind w:left="29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Dean</w:t>
      </w:r>
      <w:r>
        <w:rPr>
          <w:rFonts w:cs="Times New Roman" w:hAnsi="Times New Roman" w:eastAsia="Times New Roman" w:ascii="Times New Roman"/>
          <w:spacing w:val="-13"/>
          <w:w w:val="100"/>
          <w:position w:val="-1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List,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Community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30"/>
          <w:szCs w:val="30"/>
        </w:rPr>
        <w:jc w:val="left"/>
        <w:spacing w:lineRule="exact" w:line="300"/>
      </w:pPr>
      <w:r>
        <w:rPr>
          <w:sz w:val="30"/>
          <w:szCs w:val="3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CE</w:t>
      </w:r>
      <w:r>
        <w:rPr>
          <w:rFonts w:cs="Times New Roman" w:hAnsi="Times New Roman" w:eastAsia="Times New Roman" w:ascii="Times New Roman"/>
          <w:b/>
          <w:spacing w:val="-8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TIFIC</w:t>
      </w:r>
      <w:r>
        <w:rPr>
          <w:rFonts w:cs="Times New Roman" w:hAnsi="Times New Roman" w:eastAsia="Times New Roman" w:ascii="Times New Roman"/>
          <w:b/>
          <w:spacing w:val="-18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LICENSURE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/>
        <w:ind w:left="29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BSN,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NCLEX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exam,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anticipated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/>
        <w:ind w:left="296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anticipated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 w:lineRule="exact" w:line="260"/>
        <w:ind w:left="298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Healthcare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Provider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Basic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Life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CPR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13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30"/>
          <w:szCs w:val="30"/>
        </w:rPr>
        <w:jc w:val="left"/>
        <w:spacing w:lineRule="exact" w:line="300"/>
      </w:pPr>
      <w:r>
        <w:rPr>
          <w:sz w:val="30"/>
          <w:szCs w:val="3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  <w:sectPr>
          <w:pgMar w:header="0" w:footer="0" w:top="1360" w:bottom="280" w:left="640" w:right="940"/>
          <w:headerReference w:type="default" r:id="rId30"/>
          <w:pgSz w:w="12240" w:h="15840"/>
        </w:sectPr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                  </w:t>
      </w:r>
      <w:r>
        <w:rPr>
          <w:rFonts w:cs="Times New Roman" w:hAnsi="Times New Roman" w:eastAsia="Times New Roman" w:ascii="Times New Roman"/>
          <w:b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vailable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</w:t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0"/>
        <w:ind w:left="100" w:right="9368"/>
      </w:pPr>
      <w:r>
        <w:rPr>
          <w:rFonts w:cs="Times New Roman" w:hAnsi="Times New Roman" w:eastAsia="Times New Roman" w:ascii="Times New Roman"/>
          <w:b/>
          <w:spacing w:val="0"/>
          <w:w w:val="100"/>
          <w:sz w:val="44"/>
          <w:szCs w:val="44"/>
        </w:rPr>
        <w:t>NAME</w:t>
      </w:r>
      <w:r>
        <w:rPr>
          <w:rFonts w:cs="Times New Roman" w:hAnsi="Times New Roman" w:eastAsia="Times New Roman" w:ascii="Times New Roman"/>
          <w:b/>
          <w:spacing w:val="0"/>
          <w:w w:val="100"/>
          <w:sz w:val="44"/>
          <w:szCs w:val="4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Phone/Email</w:t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"/>
          <w:szCs w:val="2"/>
        </w:rPr>
        <w:jc w:val="left"/>
        <w:ind w:left="100"/>
      </w:pPr>
      <w:r>
        <w:pict>
          <v:shape type="#_x0000_t75" style="width:539pt;height:1pt">
            <v:imagedata o:title="" r:id="rId32"/>
          </v:shape>
        </w:pict>
      </w:r>
      <w:r>
        <w:rPr>
          <w:rFonts w:cs="Times New Roman" w:hAnsi="Times New Roman" w:eastAsia="Times New Roman" w:ascii="Times New Roman"/>
          <w:sz w:val="2"/>
          <w:szCs w:val="2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58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Ca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eer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Objective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 w:right="65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Seeking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challenging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further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gical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intensive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eme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gency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begin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establishing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basis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education.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Character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P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ofile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Possess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interpersonal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relationship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used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develop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rapport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clients,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family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peers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Relates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foreign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culture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speak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multiple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languages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Chinese,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English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some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Spanish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ample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pain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stress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relieving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methods,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basic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massage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therapy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assessment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intervention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skills,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capable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problem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solver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willing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leade</w:t>
      </w:r>
      <w:r>
        <w:rPr>
          <w:rFonts w:cs="Times New Roman" w:hAnsi="Times New Roman" w:eastAsia="Times New Roman" w:ascii="Times New Roman"/>
          <w:spacing w:val="-9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prepared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share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his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vision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others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advance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prominence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unit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Cur</w:t>
      </w:r>
      <w:r>
        <w:rPr>
          <w:rFonts w:cs="Times New Roman" w:hAnsi="Times New Roman" w:eastAsia="Times New Roman" w:ascii="Times New Roman"/>
          <w:b/>
          <w:spacing w:val="-5"/>
          <w:w w:val="100"/>
          <w:sz w:val="28"/>
          <w:szCs w:val="28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ent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5" w:lineRule="auto" w:line="260"/>
        <w:ind w:left="100" w:right="5933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nfi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urs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Clinical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Sites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106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Marquis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@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Mt.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5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abor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206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Lifeworks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NW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Children</w:t>
      </w:r>
      <w:r>
        <w:rPr>
          <w:rFonts w:cs="Times New Roman" w:hAnsi="Times New Roman" w:eastAsia="Times New Roman" w:ascii="Times New Roman"/>
          <w:spacing w:val="-12"/>
          <w:w w:val="100"/>
          <w:position w:val="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Day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8"/>
          <w:w w:val="100"/>
          <w:position w:val="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reatment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Center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213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Impact</w:t>
      </w:r>
      <w:r>
        <w:rPr>
          <w:rFonts w:cs="Times New Roman" w:hAnsi="Times New Roman" w:eastAsia="Times New Roman" w:ascii="Times New Roman"/>
          <w:spacing w:val="-1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Adult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Community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Center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316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Providence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St.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3"/>
          <w:w w:val="100"/>
          <w:position w:val="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incent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Cardiac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Recovery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Unit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318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Emmanuel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Maternit</w:t>
      </w:r>
      <w:r>
        <w:rPr>
          <w:rFonts w:cs="Times New Roman" w:hAnsi="Times New Roman" w:eastAsia="Times New Roman" w:ascii="Times New Roman"/>
          <w:spacing w:val="-14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Labor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Deliver</w:t>
      </w:r>
      <w:r>
        <w:rPr>
          <w:rFonts w:cs="Times New Roman" w:hAnsi="Times New Roman" w:eastAsia="Times New Roman" w:ascii="Times New Roman"/>
          <w:spacing w:val="-14"/>
          <w:w w:val="100"/>
          <w:position w:val="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Postpartum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Unit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416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Samaritan</w:t>
      </w:r>
      <w:r>
        <w:rPr>
          <w:rFonts w:cs="Times New Roman" w:hAnsi="Times New Roman" w:eastAsia="Times New Roman" w:ascii="Times New Roman"/>
          <w:spacing w:val="-12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Ambulatory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Procedure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Center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Clinical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Experiences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scope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practice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Ably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adapted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clinical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sites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situation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fectively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clients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Successfully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introduced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learned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materials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daily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practice</w:t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60"/>
        <w:ind w:left="100" w:right="6126"/>
      </w:pPr>
      <w:r>
        <w:rPr>
          <w:rFonts w:cs="Times New Roman" w:hAnsi="Times New Roman" w:eastAsia="Times New Roman" w:ascii="Times New Roman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rvi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Corva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  <w:u w:val="single" w:color="00000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CNA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orked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then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Heart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4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alley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rehabilitation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helping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immobile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clients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dress,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eat,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toilet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orienting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CNAs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di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ferent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units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532"/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1"/>
          <w:w w:val="131"/>
          <w:position w:val="2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standards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  <w:t>ganization</w:t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Personal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Info: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00" w:right="242"/>
        <w:sectPr>
          <w:pgMar w:header="0" w:footer="0" w:top="660" w:bottom="280" w:left="640" w:right="620"/>
          <w:headerReference w:type="default" r:id="rId31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avid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voluntee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attended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marathon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providing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recovering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runners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nurse.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enjoy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road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trips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outdoor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rafting,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camping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kayaking,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keeping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fitness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gym,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swimming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playing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basketball.</w:t>
      </w:r>
    </w:p>
    <w:p>
      <w:pPr>
        <w:rPr>
          <w:rFonts w:cs="Rockwell" w:hAnsi="Rockwell" w:eastAsia="Rockwell" w:ascii="Rockwell"/>
          <w:sz w:val="36"/>
          <w:szCs w:val="36"/>
        </w:rPr>
        <w:jc w:val="left"/>
        <w:spacing w:before="39" w:lineRule="exact" w:line="400"/>
        <w:ind w:left="316"/>
      </w:pPr>
      <w:r>
        <w:pict>
          <v:group style="position:absolute;margin-left:36pt;margin-top:658pt;width:541pt;height:0pt;mso-position-horizontal-relative:page;mso-position-vertical-relative:page;z-index:-2276" coordorigin="720,13160" coordsize="10820,0">
            <v:shape style="position:absolute;left:720;top:13160;width:10820;height:0" coordorigin="720,13160" coordsize="10820,0" path="m720,13160l11540,13160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36pt;margin-top:545pt;width:541pt;height:0pt;mso-position-horizontal-relative:page;mso-position-vertical-relative:page;z-index:-2277" coordorigin="720,10900" coordsize="10820,0">
            <v:shape style="position:absolute;left:720;top:10900;width:10820;height:0" coordorigin="720,10900" coordsize="10820,0" path="m720,10900l11540,10900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36pt;margin-top:384pt;width:541pt;height:0pt;mso-position-horizontal-relative:page;mso-position-vertical-relative:page;z-index:-2278" coordorigin="720,7680" coordsize="10820,0">
            <v:shape style="position:absolute;left:720;top:7680;width:10820;height:0" coordorigin="720,7680" coordsize="10820,0" path="m720,7680l11540,7680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36pt;margin-top:197pt;width:541pt;height:0pt;mso-position-horizontal-relative:page;mso-position-vertical-relative:page;z-index:-2279" coordorigin="720,3940" coordsize="10820,0">
            <v:shape style="position:absolute;left:720;top:3940;width:10820;height:0" coordorigin="720,3940" coordsize="10820,0" path="m720,3940l11540,3940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36pt;margin-top:132pt;width:541pt;height:0pt;mso-position-horizontal-relative:page;mso-position-vertical-relative:page;z-index:-2280" coordorigin="720,2640" coordsize="10820,0">
            <v:shape style="position:absolute;left:720;top:2640;width:10820;height:0" coordorigin="720,2640" coordsize="10820,0" path="m720,2640l11540,2640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36pt;margin-top:80pt;width:541pt;height:0pt;mso-position-horizontal-relative:page;mso-position-vertical-relative:page;z-index:-2281" coordorigin="720,1600" coordsize="10820,0">
            <v:shape style="position:absolute;left:720;top:1600;width:10820;height:0" coordorigin="720,1600" coordsize="10820,0" path="m720,1600l11540,1600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36pt;margin-top:36pt;width:77.1387pt;height:27.1162pt;mso-position-horizontal-relative:page;mso-position-vertical-relative:page;z-index:-2282" coordorigin="720,720" coordsize="1543,542">
            <v:shape style="position:absolute;left:720;top:720;width:1543;height:542" coordorigin="720,720" coordsize="1543,542" path="m720,1262l2263,1262,2263,720,720,720,720,1262xe" filled="t" fillcolor="#000000" stroked="f">
              <v:path arrowok="t"/>
              <v:fill/>
            </v:shape>
            <w10:wrap type="none"/>
          </v:group>
        </w:pict>
      </w:r>
      <w:r>
        <w:rPr>
          <w:rFonts w:cs="Rockwell" w:hAnsi="Rockwell" w:eastAsia="Rockwell" w:ascii="Rockwell"/>
          <w:b/>
          <w:color w:val="FFFFFF"/>
          <w:spacing w:val="0"/>
          <w:w w:val="100"/>
          <w:position w:val="-1"/>
          <w:sz w:val="36"/>
          <w:szCs w:val="36"/>
        </w:rPr>
        <w:t>Name</w:t>
      </w:r>
      <w:r>
        <w:rPr>
          <w:rFonts w:cs="Rockwell" w:hAnsi="Rockwell" w:eastAsia="Rockwell" w:ascii="Rockwell"/>
          <w:color w:val="000000"/>
          <w:spacing w:val="0"/>
          <w:w w:val="100"/>
          <w:position w:val="0"/>
          <w:sz w:val="36"/>
          <w:szCs w:val="3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Rockwell" w:hAnsi="Rockwell" w:eastAsia="Rockwell" w:ascii="Rockwell"/>
          <w:sz w:val="16"/>
          <w:szCs w:val="16"/>
        </w:rPr>
        <w:jc w:val="left"/>
        <w:spacing w:before="37"/>
        <w:ind w:left="100"/>
      </w:pPr>
      <w:r>
        <w:rPr>
          <w:rFonts w:cs="Rockwell" w:hAnsi="Rockwell" w:eastAsia="Rockwell" w:ascii="Rockwell"/>
          <w:spacing w:val="0"/>
          <w:w w:val="100"/>
          <w:sz w:val="16"/>
          <w:szCs w:val="16"/>
        </w:rPr>
        <w:t>Add</w:t>
      </w:r>
      <w:r>
        <w:rPr>
          <w:rFonts w:cs="Rockwell" w:hAnsi="Rockwell" w:eastAsia="Rockwell" w:ascii="Rockwell"/>
          <w:spacing w:val="-8"/>
          <w:w w:val="100"/>
          <w:sz w:val="16"/>
          <w:szCs w:val="16"/>
        </w:rPr>
        <w:t>r</w:t>
      </w:r>
      <w:r>
        <w:rPr>
          <w:rFonts w:cs="Rockwell" w:hAnsi="Rockwell" w:eastAsia="Rockwell" w:ascii="Rockwell"/>
          <w:spacing w:val="0"/>
          <w:w w:val="100"/>
          <w:sz w:val="16"/>
          <w:szCs w:val="16"/>
        </w:rPr>
        <w:t>ess</w:t>
      </w:r>
      <w:r>
        <w:rPr>
          <w:rFonts w:cs="Rockwell" w:hAnsi="Rockwell" w:eastAsia="Rockwell" w:ascii="Rockwell"/>
          <w:spacing w:val="0"/>
          <w:w w:val="100"/>
          <w:sz w:val="16"/>
          <w:szCs w:val="16"/>
        </w:rPr>
        <w:t>                                                       </w:t>
      </w:r>
      <w:r>
        <w:rPr>
          <w:rFonts w:cs="Rockwell" w:hAnsi="Rockwell" w:eastAsia="Rockwell" w:ascii="Rockwell"/>
          <w:spacing w:val="31"/>
          <w:w w:val="100"/>
          <w:sz w:val="16"/>
          <w:szCs w:val="16"/>
        </w:rPr>
        <w:t> </w:t>
      </w:r>
      <w:r>
        <w:rPr>
          <w:rFonts w:cs="Rockwell" w:hAnsi="Rockwell" w:eastAsia="Rockwell" w:ascii="Rockwell"/>
          <w:spacing w:val="0"/>
          <w:w w:val="100"/>
          <w:sz w:val="16"/>
          <w:szCs w:val="16"/>
        </w:rPr>
        <w:t>Add</w:t>
      </w:r>
      <w:r>
        <w:rPr>
          <w:rFonts w:cs="Rockwell" w:hAnsi="Rockwell" w:eastAsia="Rockwell" w:ascii="Rockwell"/>
          <w:spacing w:val="-8"/>
          <w:w w:val="100"/>
          <w:sz w:val="16"/>
          <w:szCs w:val="16"/>
        </w:rPr>
        <w:t>r</w:t>
      </w:r>
      <w:r>
        <w:rPr>
          <w:rFonts w:cs="Rockwell" w:hAnsi="Rockwell" w:eastAsia="Rockwell" w:ascii="Rockwell"/>
          <w:spacing w:val="0"/>
          <w:w w:val="100"/>
          <w:sz w:val="16"/>
          <w:szCs w:val="16"/>
        </w:rPr>
        <w:t>ess</w:t>
      </w:r>
      <w:r>
        <w:rPr>
          <w:rFonts w:cs="Rockwell" w:hAnsi="Rockwell" w:eastAsia="Rockwell" w:ascii="Rockwell"/>
          <w:spacing w:val="0"/>
          <w:w w:val="100"/>
          <w:sz w:val="16"/>
          <w:szCs w:val="16"/>
        </w:rPr>
        <w:t>                                                       </w:t>
      </w:r>
      <w:r>
        <w:rPr>
          <w:rFonts w:cs="Rockwell" w:hAnsi="Rockwell" w:eastAsia="Rockwell" w:ascii="Rockwell"/>
          <w:spacing w:val="31"/>
          <w:w w:val="100"/>
          <w:sz w:val="16"/>
          <w:szCs w:val="16"/>
        </w:rPr>
        <w:t> </w:t>
      </w:r>
      <w:r>
        <w:rPr>
          <w:rFonts w:cs="Rockwell" w:hAnsi="Rockwell" w:eastAsia="Rockwell" w:ascii="Rockwell"/>
          <w:spacing w:val="0"/>
          <w:w w:val="100"/>
          <w:sz w:val="16"/>
          <w:szCs w:val="16"/>
        </w:rPr>
        <w:t>Phone</w:t>
      </w:r>
      <w:r>
        <w:rPr>
          <w:rFonts w:cs="Rockwell" w:hAnsi="Rockwell" w:eastAsia="Rockwell" w:ascii="Rockwell"/>
          <w:spacing w:val="0"/>
          <w:w w:val="100"/>
          <w:sz w:val="16"/>
          <w:szCs w:val="16"/>
        </w:rPr>
        <w:t>                                                           </w:t>
      </w:r>
      <w:r>
        <w:rPr>
          <w:rFonts w:cs="Rockwell" w:hAnsi="Rockwell" w:eastAsia="Rockwell" w:ascii="Rockwell"/>
          <w:spacing w:val="21"/>
          <w:w w:val="100"/>
          <w:sz w:val="16"/>
          <w:szCs w:val="16"/>
        </w:rPr>
        <w:t> </w:t>
      </w:r>
      <w:r>
        <w:rPr>
          <w:rFonts w:cs="Rockwell" w:hAnsi="Rockwell" w:eastAsia="Rockwell" w:ascii="Rockwell"/>
          <w:spacing w:val="0"/>
          <w:w w:val="100"/>
          <w:sz w:val="16"/>
          <w:szCs w:val="16"/>
        </w:rPr>
        <w:t>Email</w:t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lineRule="exact" w:line="240"/>
        <w:ind w:left="100"/>
      </w:pPr>
      <w:r>
        <w:rPr>
          <w:rFonts w:cs="Rockwell" w:hAnsi="Rockwell" w:eastAsia="Rockwell" w:ascii="Rockwell"/>
          <w:b/>
          <w:spacing w:val="0"/>
          <w:w w:val="100"/>
          <w:position w:val="-1"/>
          <w:sz w:val="22"/>
          <w:szCs w:val="22"/>
        </w:rPr>
        <w:t>OBJECTIVE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:</w:t>
      </w:r>
      <w:r>
        <w:rPr>
          <w:rFonts w:cs="Rockwell" w:hAnsi="Rockwell" w:eastAsia="Rockwell" w:ascii="Rockwell"/>
          <w:spacing w:val="29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-13"/>
          <w:w w:val="100"/>
          <w:position w:val="-1"/>
          <w:sz w:val="22"/>
          <w:szCs w:val="22"/>
        </w:rPr>
        <w:t>T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o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obtain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a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full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time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Registe</w:t>
      </w:r>
      <w:r>
        <w:rPr>
          <w:rFonts w:cs="Rockwell" w:hAnsi="Rockwell" w:eastAsia="Rockwell" w:ascii="Rockwell"/>
          <w:spacing w:val="-11"/>
          <w:w w:val="100"/>
          <w:position w:val="-1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ed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Nurse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inte</w:t>
      </w:r>
      <w:r>
        <w:rPr>
          <w:rFonts w:cs="Rockwell" w:hAnsi="Rockwell" w:eastAsia="Rockwell" w:ascii="Rockwell"/>
          <w:spacing w:val="7"/>
          <w:w w:val="100"/>
          <w:position w:val="-1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nship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position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in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acute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ca</w:t>
      </w:r>
      <w:r>
        <w:rPr>
          <w:rFonts w:cs="Rockwell" w:hAnsi="Rockwell" w:eastAsia="Rockwell" w:ascii="Rockwell"/>
          <w:spacing w:val="-11"/>
          <w:w w:val="100"/>
          <w:position w:val="-1"/>
          <w:sz w:val="22"/>
          <w:szCs w:val="22"/>
        </w:rPr>
        <w:t>r</w:t>
      </w:r>
      <w:r>
        <w:rPr>
          <w:rFonts w:cs="Rockwell" w:hAnsi="Rockwell" w:eastAsia="Rockwell" w:ascii="Rockwell"/>
          <w:spacing w:val="-4"/>
          <w:w w:val="100"/>
          <w:position w:val="-1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.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29"/>
        <w:ind w:left="100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EDU</w:t>
      </w:r>
      <w:r>
        <w:rPr>
          <w:rFonts w:cs="Rockwell" w:hAnsi="Rockwell" w:eastAsia="Rockwell" w:ascii="Rockwell"/>
          <w:b/>
          <w:spacing w:val="-4"/>
          <w:w w:val="100"/>
          <w:sz w:val="22"/>
          <w:szCs w:val="22"/>
        </w:rPr>
        <w:t>C</w:t>
      </w:r>
      <w:r>
        <w:rPr>
          <w:rFonts w:cs="Rockwell" w:hAnsi="Rockwell" w:eastAsia="Rockwell" w:ascii="Rockwell"/>
          <w:b/>
          <w:spacing w:val="-7"/>
          <w:w w:val="100"/>
          <w:sz w:val="22"/>
          <w:szCs w:val="22"/>
        </w:rPr>
        <w:t>A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TION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1"/>
        <w:ind w:left="875"/>
      </w:pP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Bachelor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of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Science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in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Nursing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1"/>
        <w:ind w:left="875"/>
      </w:pP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Lin</w:t>
      </w:r>
      <w:r>
        <w:rPr>
          <w:rFonts w:cs="Rockwell" w:hAnsi="Rockwell" w:eastAsia="Rockwell" w:ascii="Rockwell"/>
          <w:spacing w:val="2"/>
          <w:w w:val="10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ield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-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Good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Sama</w:t>
      </w:r>
      <w:r>
        <w:rPr>
          <w:rFonts w:cs="Rockwell" w:hAnsi="Rockwell" w:eastAsia="Rockwell" w:ascii="Rockwell"/>
          <w:spacing w:val="4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itan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School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of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Nursin</w:t>
      </w:r>
      <w:r>
        <w:rPr>
          <w:rFonts w:cs="Rockwell" w:hAnsi="Rockwell" w:eastAsia="Rockwell" w:ascii="Rockwell"/>
          <w:spacing w:val="-9"/>
          <w:w w:val="100"/>
          <w:sz w:val="22"/>
          <w:szCs w:val="22"/>
        </w:rPr>
        <w:t>g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,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Lin</w:t>
      </w:r>
      <w:r>
        <w:rPr>
          <w:rFonts w:cs="Rockwell" w:hAnsi="Rockwell" w:eastAsia="Rockwell" w:ascii="Rockwell"/>
          <w:spacing w:val="2"/>
          <w:w w:val="10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ield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Colle</w:t>
      </w:r>
      <w:r>
        <w:rPr>
          <w:rFonts w:cs="Rockwell" w:hAnsi="Rockwell" w:eastAsia="Rockwell" w:ascii="Rockwell"/>
          <w:spacing w:val="-4"/>
          <w:w w:val="100"/>
          <w:sz w:val="22"/>
          <w:szCs w:val="22"/>
        </w:rPr>
        <w:t>g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e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1" w:lineRule="exact" w:line="240"/>
        <w:ind w:left="875"/>
      </w:pP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Completion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December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Date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–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G</w:t>
      </w:r>
      <w:r>
        <w:rPr>
          <w:rFonts w:cs="Rockwell" w:hAnsi="Rockwell" w:eastAsia="Rockwell" w:ascii="Rockwell"/>
          <w:spacing w:val="-17"/>
          <w:w w:val="100"/>
          <w:position w:val="-1"/>
          <w:sz w:val="22"/>
          <w:szCs w:val="22"/>
        </w:rPr>
        <w:t>P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A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3.972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29"/>
        <w:ind w:left="100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CLINI</w:t>
      </w:r>
      <w:r>
        <w:rPr>
          <w:rFonts w:cs="Rockwell" w:hAnsi="Rockwell" w:eastAsia="Rockwell" w:ascii="Rockwell"/>
          <w:b/>
          <w:spacing w:val="-4"/>
          <w:w w:val="100"/>
          <w:sz w:val="22"/>
          <w:szCs w:val="22"/>
        </w:rPr>
        <w:t>C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AL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EXPERIENCE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61"/>
        <w:ind w:left="430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Salem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Hospital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–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Unit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  <w:u w:val="single" w:color="000000"/>
        </w:rPr>
        <w:t>             </w:t>
      </w:r>
      <w:r>
        <w:rPr>
          <w:rFonts w:cs="Rockwell" w:hAnsi="Rockwell" w:eastAsia="Rockwell" w:ascii="Rockwell"/>
          <w:spacing w:val="0"/>
          <w:w w:val="100"/>
          <w:sz w:val="22"/>
          <w:szCs w:val="22"/>
          <w:u w:val="single" w:color="000000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.</w:t>
      </w:r>
      <w:r>
        <w:rPr>
          <w:rFonts w:cs="Rockwell" w:hAnsi="Rockwell" w:eastAsia="Rockwell" w:ascii="Rockwell"/>
          <w:spacing w:val="37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??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hrs.</w:t>
      </w:r>
    </w:p>
    <w:p>
      <w:pPr>
        <w:rPr>
          <w:sz w:val="14"/>
          <w:szCs w:val="14"/>
        </w:rPr>
        <w:jc w:val="left"/>
        <w:spacing w:before="2" w:lineRule="exact" w:line="140"/>
      </w:pPr>
      <w:r>
        <w:rPr>
          <w:sz w:val="14"/>
          <w:szCs w:val="14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ind w:left="430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Legacy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Emanuel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Hospital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–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Unit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55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(</w:t>
      </w:r>
      <w:r>
        <w:rPr>
          <w:rFonts w:cs="Rockwell" w:hAnsi="Rockwell" w:eastAsia="Rockwell" w:ascii="Rockwell"/>
          <w:spacing w:val="-11"/>
          <w:w w:val="100"/>
          <w:sz w:val="22"/>
          <w:szCs w:val="22"/>
        </w:rPr>
        <w:t>T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elemet</w:t>
      </w:r>
      <w:r>
        <w:rPr>
          <w:rFonts w:cs="Rockwell" w:hAnsi="Rockwell" w:eastAsia="Rockwell" w:ascii="Rockwell"/>
          <w:spacing w:val="3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y).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Acute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Ca</w:t>
      </w:r>
      <w:r>
        <w:rPr>
          <w:rFonts w:cs="Rockwell" w:hAnsi="Rockwell" w:eastAsia="Rockwell" w:ascii="Rockwell"/>
          <w:spacing w:val="-11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-4"/>
          <w:w w:val="10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??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hrs.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lineRule="atLeast" w:line="400"/>
        <w:ind w:left="375" w:right="395" w:firstLine="55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Legacy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Emanuel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Children</w:t>
      </w:r>
      <w:r>
        <w:rPr>
          <w:rFonts w:cs="Rockwell" w:hAnsi="Rockwell" w:eastAsia="Rockwell" w:ascii="Rockwell"/>
          <w:b/>
          <w:spacing w:val="-18"/>
          <w:w w:val="100"/>
          <w:sz w:val="22"/>
          <w:szCs w:val="22"/>
        </w:rPr>
        <w:t>’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s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Hospital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–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-7"/>
          <w:w w:val="100"/>
          <w:sz w:val="22"/>
          <w:szCs w:val="22"/>
        </w:rPr>
        <w:t>P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ediat</w:t>
      </w:r>
      <w:r>
        <w:rPr>
          <w:rFonts w:cs="Rockwell" w:hAnsi="Rockwell" w:eastAsia="Rockwell" w:ascii="Rockwell"/>
          <w:spacing w:val="4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ics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(In</w:t>
      </w:r>
      <w:r>
        <w:rPr>
          <w:rFonts w:cs="Rockwell" w:hAnsi="Rockwell" w:eastAsia="Rockwell" w:ascii="Rockwell"/>
          <w:spacing w:val="5"/>
          <w:w w:val="10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ant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/</w:t>
      </w:r>
      <w:r>
        <w:rPr>
          <w:rFonts w:cs="Rockwell" w:hAnsi="Rockwell" w:eastAsia="Rockwell" w:ascii="Rockwell"/>
          <w:spacing w:val="-13"/>
          <w:w w:val="100"/>
          <w:sz w:val="22"/>
          <w:szCs w:val="22"/>
        </w:rPr>
        <w:t>T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oddler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School-A</w:t>
      </w:r>
      <w:r>
        <w:rPr>
          <w:rFonts w:cs="Rockwell" w:hAnsi="Rockwell" w:eastAsia="Rockwell" w:ascii="Rockwell"/>
          <w:spacing w:val="-4"/>
          <w:w w:val="100"/>
          <w:sz w:val="22"/>
          <w:szCs w:val="22"/>
        </w:rPr>
        <w:t>g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e).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??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hrs.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Legacy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Good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Sama</w:t>
      </w:r>
      <w:r>
        <w:rPr>
          <w:rFonts w:cs="Rockwell" w:hAnsi="Rockwell" w:eastAsia="Rockwell" w:ascii="Rockwell"/>
          <w:b/>
          <w:spacing w:val="5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itan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Hospital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–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Rehabilitation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Institute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of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O</w:t>
      </w:r>
      <w:r>
        <w:rPr>
          <w:rFonts w:cs="Rockwell" w:hAnsi="Rockwell" w:eastAsia="Rockwell" w:ascii="Rockwell"/>
          <w:spacing w:val="-11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e</w:t>
      </w:r>
      <w:r>
        <w:rPr>
          <w:rFonts w:cs="Rockwell" w:hAnsi="Rockwell" w:eastAsia="Rockwell" w:ascii="Rockwell"/>
          <w:spacing w:val="-4"/>
          <w:w w:val="100"/>
          <w:sz w:val="22"/>
          <w:szCs w:val="22"/>
        </w:rPr>
        <w:t>g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on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(RIO).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Ch</w:t>
      </w:r>
      <w:r>
        <w:rPr>
          <w:rFonts w:cs="Rockwell" w:hAnsi="Rockwell" w:eastAsia="Rockwell" w:ascii="Rockwell"/>
          <w:spacing w:val="-9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onic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Ca</w:t>
      </w:r>
      <w:r>
        <w:rPr>
          <w:rFonts w:cs="Rockwell" w:hAnsi="Rockwell" w:eastAsia="Rockwell" w:ascii="Rockwell"/>
          <w:spacing w:val="-11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-4"/>
          <w:w w:val="10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??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hrs.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Other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Expe</w:t>
      </w:r>
      <w:r>
        <w:rPr>
          <w:rFonts w:cs="Rockwell" w:hAnsi="Rockwell" w:eastAsia="Rockwell" w:ascii="Rockwell"/>
          <w:b/>
          <w:spacing w:val="5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iences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–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1"/>
        <w:ind w:left="1336" w:right="268" w:hanging="131"/>
      </w:pP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Le</w:t>
      </w:r>
      <w:r>
        <w:rPr>
          <w:rFonts w:cs="Rockwell" w:hAnsi="Rockwell" w:eastAsia="Rockwell" w:ascii="Rockwell"/>
          <w:spacing w:val="-3"/>
          <w:w w:val="100"/>
          <w:sz w:val="22"/>
          <w:szCs w:val="22"/>
        </w:rPr>
        <w:t>g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acy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Good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Sama</w:t>
      </w:r>
      <w:r>
        <w:rPr>
          <w:rFonts w:cs="Rockwell" w:hAnsi="Rockwell" w:eastAsia="Rockwell" w:ascii="Rockwell"/>
          <w:spacing w:val="4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itan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Hospital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–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Beh</w:t>
      </w:r>
      <w:r>
        <w:rPr>
          <w:rFonts w:cs="Rockwell" w:hAnsi="Rockwell" w:eastAsia="Rockwell" w:ascii="Rockwell"/>
          <w:spacing w:val="-4"/>
          <w:w w:val="100"/>
          <w:sz w:val="22"/>
          <w:szCs w:val="22"/>
        </w:rPr>
        <w:t>a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vio</w:t>
      </w:r>
      <w:r>
        <w:rPr>
          <w:rFonts w:cs="Rockwell" w:hAnsi="Rockwell" w:eastAsia="Rockwell" w:ascii="Rockwell"/>
          <w:spacing w:val="-5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al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Health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Unit.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Mental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Health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Rotation.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??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hrs.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P</w:t>
      </w:r>
      <w:r>
        <w:rPr>
          <w:rFonts w:cs="Rockwell" w:hAnsi="Rockwell" w:eastAsia="Rockwell" w:ascii="Rockwell"/>
          <w:spacing w:val="-9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-9"/>
          <w:w w:val="100"/>
          <w:sz w:val="22"/>
          <w:szCs w:val="22"/>
        </w:rPr>
        <w:t>o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vidence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-7"/>
          <w:w w:val="100"/>
          <w:sz w:val="22"/>
          <w:szCs w:val="22"/>
        </w:rPr>
        <w:t>P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o</w:t>
      </w:r>
      <w:r>
        <w:rPr>
          <w:rFonts w:cs="Rockwell" w:hAnsi="Rockwell" w:eastAsia="Rockwell" w:ascii="Rockwell"/>
          <w:spacing w:val="3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tland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Medical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Center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–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Nursing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Education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Dept.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Leadership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Rotation.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??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hrs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ind w:left="1205" w:right="1620" w:hanging="23"/>
      </w:pPr>
      <w:r>
        <w:rPr>
          <w:rFonts w:cs="Rockwell" w:hAnsi="Rockwell" w:eastAsia="Rockwell" w:ascii="Rockwell"/>
          <w:spacing w:val="-24"/>
          <w:w w:val="100"/>
          <w:sz w:val="22"/>
          <w:szCs w:val="22"/>
        </w:rPr>
        <w:t>V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ancou</w:t>
      </w:r>
      <w:r>
        <w:rPr>
          <w:rFonts w:cs="Rockwell" w:hAnsi="Rockwell" w:eastAsia="Rockwell" w:ascii="Rockwell"/>
          <w:spacing w:val="-5"/>
          <w:w w:val="100"/>
          <w:sz w:val="22"/>
          <w:szCs w:val="22"/>
        </w:rPr>
        <w:t>v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er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-13"/>
          <w:w w:val="100"/>
          <w:sz w:val="22"/>
          <w:szCs w:val="22"/>
        </w:rPr>
        <w:t>V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Hospital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–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Skilled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Nursing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acilit</w:t>
      </w:r>
      <w:r>
        <w:rPr>
          <w:rFonts w:cs="Rockwell" w:hAnsi="Rockwell" w:eastAsia="Rockwell" w:ascii="Rockwell"/>
          <w:spacing w:val="-22"/>
          <w:w w:val="100"/>
          <w:sz w:val="22"/>
          <w:szCs w:val="22"/>
        </w:rPr>
        <w:t>y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Clinical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Skills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Rotation.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??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hrs.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F</w:t>
      </w:r>
      <w:r>
        <w:rPr>
          <w:rFonts w:cs="Rockwell" w:hAnsi="Rockwell" w:eastAsia="Rockwell" w:ascii="Rockwell"/>
          <w:spacing w:val="4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iend</w:t>
      </w:r>
      <w:r>
        <w:rPr>
          <w:rFonts w:cs="Rockwell" w:hAnsi="Rockwell" w:eastAsia="Rockwell" w:ascii="Rockwell"/>
          <w:spacing w:val="-4"/>
          <w:w w:val="100"/>
          <w:sz w:val="22"/>
          <w:szCs w:val="22"/>
        </w:rPr>
        <w:t>l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y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House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–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Head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Sta</w:t>
      </w:r>
      <w:r>
        <w:rPr>
          <w:rFonts w:cs="Rockwell" w:hAnsi="Rockwell" w:eastAsia="Rockwell" w:ascii="Rockwell"/>
          <w:spacing w:val="3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t.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Community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Health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Rotation.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??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hrs.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lineRule="exact" w:line="240"/>
        <w:ind w:left="1205"/>
      </w:pP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Robison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-9"/>
          <w:w w:val="100"/>
          <w:position w:val="-1"/>
          <w:sz w:val="22"/>
          <w:szCs w:val="22"/>
        </w:rPr>
        <w:t>J</w:t>
      </w:r>
      <w:r>
        <w:rPr>
          <w:rFonts w:cs="Rockwell" w:hAnsi="Rockwell" w:eastAsia="Rockwell" w:ascii="Rockwell"/>
          <w:spacing w:val="-4"/>
          <w:w w:val="100"/>
          <w:position w:val="-1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wish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Health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Center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–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Ge</w:t>
      </w:r>
      <w:r>
        <w:rPr>
          <w:rFonts w:cs="Rockwell" w:hAnsi="Rockwell" w:eastAsia="Rockwell" w:ascii="Rockwell"/>
          <w:spacing w:val="4"/>
          <w:w w:val="100"/>
          <w:position w:val="-1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iat</w:t>
      </w:r>
      <w:r>
        <w:rPr>
          <w:rFonts w:cs="Rockwell" w:hAnsi="Rockwell" w:eastAsia="Rockwell" w:ascii="Rockwell"/>
          <w:spacing w:val="4"/>
          <w:w w:val="100"/>
          <w:position w:val="-1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ic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Rotation.</w:t>
      </w:r>
      <w:r>
        <w:rPr>
          <w:rFonts w:cs="Rockwell" w:hAnsi="Rockwell" w:eastAsia="Rockwell" w:ascii="Rockwell"/>
          <w:spacing w:val="-18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??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hrs.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29"/>
        <w:ind w:left="100"/>
      </w:pPr>
      <w:r>
        <w:rPr>
          <w:rFonts w:cs="Rockwell" w:hAnsi="Rockwell" w:eastAsia="Rockwell" w:ascii="Rockwell"/>
          <w:b/>
          <w:spacing w:val="-17"/>
          <w:w w:val="100"/>
          <w:sz w:val="22"/>
          <w:szCs w:val="22"/>
        </w:rPr>
        <w:t>W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ORK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EXPERIENCE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61"/>
        <w:ind w:left="430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Recreation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Equipment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Inco</w:t>
      </w:r>
      <w:r>
        <w:rPr>
          <w:rFonts w:cs="Rockwell" w:hAnsi="Rockwell" w:eastAsia="Rockwell" w:ascii="Rockwell"/>
          <w:b/>
          <w:spacing w:val="11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porated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(REI)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-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Sales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and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Visual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Specialist.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             </w:t>
      </w:r>
      <w:r>
        <w:rPr>
          <w:rFonts w:cs="Rockwell" w:hAnsi="Rockwell" w:eastAsia="Rockwell" w:ascii="Rockwell"/>
          <w:spacing w:val="37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Sept</w:t>
      </w:r>
      <w:r>
        <w:rPr>
          <w:rFonts w:cs="Rockwell" w:hAnsi="Rockwell" w:eastAsia="Rockwell" w:ascii="Rockwell"/>
          <w:spacing w:val="20"/>
          <w:w w:val="100"/>
          <w:sz w:val="22"/>
          <w:szCs w:val="22"/>
        </w:rPr>
        <w:t>.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‘Date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-P</w:t>
      </w:r>
      <w:r>
        <w:rPr>
          <w:rFonts w:cs="Rockwell" w:hAnsi="Rockwell" w:eastAsia="Rockwell" w:ascii="Rockwell"/>
          <w:spacing w:val="-11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esent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4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4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4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4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Determine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communicate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customers’</w:t>
      </w:r>
      <w:r>
        <w:rPr>
          <w:rFonts w:cs="Rockwell" w:hAnsi="Rockwell" w:eastAsia="Rockwell" w:ascii="Rockwell"/>
          <w:spacing w:val="-18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c</w:t>
      </w:r>
      <w:r>
        <w:rPr>
          <w:rFonts w:cs="Rockwell" w:hAnsi="Rockwell" w:eastAsia="Rockwell" w:ascii="Rockwell"/>
          <w:spacing w:val="-10"/>
          <w:w w:val="100"/>
          <w:position w:val="0"/>
          <w:sz w:val="22"/>
          <w:szCs w:val="22"/>
        </w:rPr>
        <w:t>o</w:t>
      </w:r>
      <w:r>
        <w:rPr>
          <w:rFonts w:cs="Rockwell" w:hAnsi="Rockwell" w:eastAsia="Rockwell" w:ascii="Rockwell"/>
          <w:spacing w:val="-8"/>
          <w:w w:val="100"/>
          <w:position w:val="0"/>
          <w:sz w:val="22"/>
          <w:szCs w:val="22"/>
        </w:rPr>
        <w:t>w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</w:t>
      </w:r>
      <w:r>
        <w:rPr>
          <w:rFonts w:cs="Rockwell" w:hAnsi="Rockwell" w:eastAsia="Rockwell" w:ascii="Rockwell"/>
          <w:spacing w:val="-4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-7"/>
          <w:w w:val="100"/>
          <w:position w:val="0"/>
          <w:sz w:val="22"/>
          <w:szCs w:val="22"/>
        </w:rPr>
        <w:t>k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ers’</w:t>
      </w:r>
      <w:r>
        <w:rPr>
          <w:rFonts w:cs="Rockwell" w:hAnsi="Rockwell" w:eastAsia="Rockwell" w:ascii="Rockwell"/>
          <w:spacing w:val="-18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needs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p</w:t>
      </w:r>
      <w:r>
        <w:rPr>
          <w:rFonts w:cs="Rockwell" w:hAnsi="Rockwell" w:eastAsia="Rockwell" w:ascii="Rockwell"/>
          <w:spacing w:val="-9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</w:t>
      </w:r>
      <w:r>
        <w:rPr>
          <w:rFonts w:cs="Rockwell" w:hAnsi="Rockwell" w:eastAsia="Rockwell" w:ascii="Rockwell"/>
          <w:spacing w:val="-4"/>
          <w:w w:val="100"/>
          <w:position w:val="0"/>
          <w:sz w:val="22"/>
          <w:szCs w:val="22"/>
        </w:rPr>
        <w:t>b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lem-sol</w:t>
      </w:r>
      <w:r>
        <w:rPr>
          <w:rFonts w:cs="Rockwell" w:hAnsi="Rockwell" w:eastAsia="Rockwell" w:ascii="Rockwell"/>
          <w:spacing w:val="-5"/>
          <w:w w:val="100"/>
          <w:position w:val="0"/>
          <w:sz w:val="22"/>
          <w:szCs w:val="22"/>
        </w:rPr>
        <w:t>v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4"/>
          <w:w w:val="100"/>
          <w:position w:val="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solutions.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3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P</w:t>
      </w:r>
      <w:r>
        <w:rPr>
          <w:rFonts w:cs="Rockwell" w:hAnsi="Rockwell" w:eastAsia="Rockwell" w:ascii="Rockwell"/>
          <w:spacing w:val="-9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oposed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implemented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imp</w:t>
      </w:r>
      <w:r>
        <w:rPr>
          <w:rFonts w:cs="Rockwell" w:hAnsi="Rockwell" w:eastAsia="Rockwell" w:ascii="Rockwell"/>
          <w:spacing w:val="-9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-9"/>
          <w:w w:val="100"/>
          <w:position w:val="0"/>
          <w:sz w:val="22"/>
          <w:szCs w:val="22"/>
        </w:rPr>
        <w:t>o</w:t>
      </w:r>
      <w:r>
        <w:rPr>
          <w:rFonts w:cs="Rockwell" w:hAnsi="Rockwell" w:eastAsia="Rockwell" w:ascii="Rockwell"/>
          <w:spacing w:val="-5"/>
          <w:w w:val="100"/>
          <w:position w:val="0"/>
          <w:sz w:val="22"/>
          <w:szCs w:val="22"/>
        </w:rPr>
        <w:t>v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sto</w:t>
      </w:r>
      <w:r>
        <w:rPr>
          <w:rFonts w:cs="Rockwell" w:hAnsi="Rockwell" w:eastAsia="Rockwell" w:ascii="Rockwell"/>
          <w:spacing w:val="-11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-4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wide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policies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standa</w:t>
      </w:r>
      <w:r>
        <w:rPr>
          <w:rFonts w:cs="Rockwell" w:hAnsi="Rockwell" w:eastAsia="Rockwell" w:ascii="Rockwell"/>
          <w:spacing w:val="-9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ds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du</w:t>
      </w:r>
      <w:r>
        <w:rPr>
          <w:rFonts w:cs="Rockwell" w:hAnsi="Rockwell" w:eastAsia="Rockwell" w:ascii="Rockwell"/>
          <w:spacing w:val="4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ing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sto</w:t>
      </w:r>
      <w:r>
        <w:rPr>
          <w:rFonts w:cs="Rockwell" w:hAnsi="Rockwell" w:eastAsia="Rockwell" w:ascii="Rockwell"/>
          <w:spacing w:val="-11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-11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emodel.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ind w:left="460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US</w:t>
      </w:r>
      <w:r>
        <w:rPr>
          <w:rFonts w:cs="Rockwell" w:hAnsi="Rockwell" w:eastAsia="Rockwell" w:ascii="Rockwell"/>
          <w:b/>
          <w:spacing w:val="-7"/>
          <w:w w:val="100"/>
          <w:sz w:val="22"/>
          <w:szCs w:val="22"/>
        </w:rPr>
        <w:t>D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A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-22"/>
          <w:w w:val="100"/>
          <w:sz w:val="22"/>
          <w:szCs w:val="22"/>
        </w:rPr>
        <w:t>F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orest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Se</w:t>
      </w:r>
      <w:r>
        <w:rPr>
          <w:rFonts w:cs="Rockwell" w:hAnsi="Rockwell" w:eastAsia="Rockwell" w:ascii="Rockwell"/>
          <w:b/>
          <w:spacing w:val="17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vice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-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Wildland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Fi</w:t>
      </w:r>
      <w:r>
        <w:rPr>
          <w:rFonts w:cs="Rockwell" w:hAnsi="Rockwell" w:eastAsia="Rockwell" w:ascii="Rockwell"/>
          <w:spacing w:val="-11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e</w:t>
      </w:r>
      <w:r>
        <w:rPr>
          <w:rFonts w:cs="Rockwell" w:hAnsi="Rockwell" w:eastAsia="Rockwell" w:ascii="Rockwell"/>
          <w:spacing w:val="2"/>
          <w:w w:val="10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ighter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(Hot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Shot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C</w:t>
      </w:r>
      <w:r>
        <w:rPr>
          <w:rFonts w:cs="Rockwell" w:hAnsi="Rockwell" w:eastAsia="Rockwell" w:ascii="Rockwell"/>
          <w:spacing w:val="-11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-4"/>
          <w:w w:val="10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w),</w:t>
      </w:r>
      <w:r>
        <w:rPr>
          <w:rFonts w:cs="Rockwell" w:hAnsi="Rockwell" w:eastAsia="Rockwell" w:ascii="Rockwell"/>
          <w:spacing w:val="-18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Squad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Boss</w:t>
      </w:r>
      <w:r>
        <w:rPr>
          <w:rFonts w:cs="Rockwell" w:hAnsi="Rockwell" w:eastAsia="Rockwell" w:ascii="Rockwell"/>
          <w:spacing w:val="-9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T</w:t>
      </w:r>
      <w:r>
        <w:rPr>
          <w:rFonts w:cs="Rockwell" w:hAnsi="Rockwell" w:eastAsia="Rockwell" w:ascii="Rockwell"/>
          <w:spacing w:val="-5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aine</w:t>
      </w:r>
      <w:r>
        <w:rPr>
          <w:rFonts w:cs="Rockwell" w:hAnsi="Rockwell" w:eastAsia="Rockwell" w:ascii="Rockwell"/>
          <w:spacing w:val="-4"/>
          <w:w w:val="10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.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             </w:t>
      </w:r>
      <w:r>
        <w:rPr>
          <w:rFonts w:cs="Rockwell" w:hAnsi="Rockwell" w:eastAsia="Rockwell" w:ascii="Rockwell"/>
          <w:spacing w:val="37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Date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-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Date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4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4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4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4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Di</w:t>
      </w:r>
      <w:r>
        <w:rPr>
          <w:rFonts w:cs="Rockwell" w:hAnsi="Rockwell" w:eastAsia="Rockwell" w:ascii="Rockwell"/>
          <w:spacing w:val="-11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ected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10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c</w:t>
      </w:r>
      <w:r>
        <w:rPr>
          <w:rFonts w:cs="Rockwell" w:hAnsi="Rockwell" w:eastAsia="Rockwell" w:ascii="Rockwell"/>
          <w:spacing w:val="-11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-4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wmembers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with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-11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esponsibilities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4"/>
          <w:w w:val="100"/>
          <w:position w:val="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their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sa</w:t>
      </w:r>
      <w:r>
        <w:rPr>
          <w:rFonts w:cs="Rockwell" w:hAnsi="Rockwell" w:eastAsia="Rockwell" w:ascii="Rockwell"/>
          <w:spacing w:val="5"/>
          <w:w w:val="100"/>
          <w:position w:val="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et</w:t>
      </w:r>
      <w:r>
        <w:rPr>
          <w:rFonts w:cs="Rockwell" w:hAnsi="Rockwell" w:eastAsia="Rockwell" w:ascii="Rockwell"/>
          <w:spacing w:val="-22"/>
          <w:w w:val="100"/>
          <w:position w:val="0"/>
          <w:sz w:val="22"/>
          <w:szCs w:val="22"/>
        </w:rPr>
        <w:t>y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,</w:t>
      </w:r>
      <w:r>
        <w:rPr>
          <w:rFonts w:cs="Rockwell" w:hAnsi="Rockwell" w:eastAsia="Rockwell" w:ascii="Rockwell"/>
          <w:spacing w:val="-18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per</w:t>
      </w:r>
      <w:r>
        <w:rPr>
          <w:rFonts w:cs="Rockwell" w:hAnsi="Rockwell" w:eastAsia="Rockwell" w:ascii="Rockwell"/>
          <w:spacing w:val="4"/>
          <w:w w:val="100"/>
          <w:position w:val="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ormanc</w:t>
      </w:r>
      <w:r>
        <w:rPr>
          <w:rFonts w:cs="Rockwell" w:hAnsi="Rockwell" w:eastAsia="Rockwell" w:ascii="Rockwell"/>
          <w:spacing w:val="-4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,</w:t>
      </w:r>
      <w:r>
        <w:rPr>
          <w:rFonts w:cs="Rockwell" w:hAnsi="Rockwell" w:eastAsia="Rockwell" w:ascii="Rockwell"/>
          <w:spacing w:val="-18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mot</w:t>
      </w:r>
      <w:r>
        <w:rPr>
          <w:rFonts w:cs="Rockwell" w:hAnsi="Rockwell" w:eastAsia="Rockwell" w:ascii="Rockwell"/>
          <w:spacing w:val="-4"/>
          <w:w w:val="100"/>
          <w:position w:val="0"/>
          <w:sz w:val="22"/>
          <w:szCs w:val="22"/>
        </w:rPr>
        <w:t>i</w:t>
      </w:r>
      <w:r>
        <w:rPr>
          <w:rFonts w:cs="Rockwell" w:hAnsi="Rockwell" w:eastAsia="Rockwell" w:ascii="Rockwell"/>
          <w:spacing w:val="-3"/>
          <w:w w:val="100"/>
          <w:position w:val="0"/>
          <w:sz w:val="22"/>
          <w:szCs w:val="22"/>
        </w:rPr>
        <w:t>v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ation.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3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Mana</w:t>
      </w:r>
      <w:r>
        <w:rPr>
          <w:rFonts w:cs="Rockwell" w:hAnsi="Rockwell" w:eastAsia="Rockwell" w:ascii="Rockwell"/>
          <w:spacing w:val="-4"/>
          <w:w w:val="100"/>
          <w:position w:val="0"/>
          <w:sz w:val="22"/>
          <w:szCs w:val="22"/>
        </w:rPr>
        <w:t>g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administ</w:t>
      </w:r>
      <w:r>
        <w:rPr>
          <w:rFonts w:cs="Rockwell" w:hAnsi="Rockwell" w:eastAsia="Rockwell" w:ascii="Rockwell"/>
          <w:spacing w:val="-5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at</w:t>
      </w:r>
      <w:r>
        <w:rPr>
          <w:rFonts w:cs="Rockwell" w:hAnsi="Rockwell" w:eastAsia="Rockwell" w:ascii="Rockwell"/>
          <w:spacing w:val="-4"/>
          <w:w w:val="100"/>
          <w:position w:val="0"/>
          <w:sz w:val="22"/>
          <w:szCs w:val="22"/>
        </w:rPr>
        <w:t>i</w:t>
      </w:r>
      <w:r>
        <w:rPr>
          <w:rFonts w:cs="Rockwell" w:hAnsi="Rockwell" w:eastAsia="Rockwell" w:ascii="Rockwell"/>
          <w:spacing w:val="-5"/>
          <w:w w:val="100"/>
          <w:position w:val="0"/>
          <w:sz w:val="22"/>
          <w:szCs w:val="22"/>
        </w:rPr>
        <w:t>v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duties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of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c</w:t>
      </w:r>
      <w:r>
        <w:rPr>
          <w:rFonts w:cs="Rockwell" w:hAnsi="Rockwell" w:eastAsia="Rockwell" w:ascii="Rockwell"/>
          <w:spacing w:val="-11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-4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-18"/>
          <w:w w:val="100"/>
          <w:position w:val="0"/>
          <w:sz w:val="22"/>
          <w:szCs w:val="22"/>
        </w:rPr>
        <w:t>w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,</w:t>
      </w:r>
      <w:r>
        <w:rPr>
          <w:rFonts w:cs="Rockwell" w:hAnsi="Rockwell" w:eastAsia="Rockwell" w:ascii="Rockwell"/>
          <w:spacing w:val="-18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planned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</w:t>
      </w:r>
      <w:r>
        <w:rPr>
          <w:rFonts w:cs="Rockwell" w:hAnsi="Rockwell" w:eastAsia="Rockwell" w:ascii="Rockwell"/>
          <w:spacing w:val="-7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-3"/>
          <w:w w:val="100"/>
          <w:position w:val="0"/>
          <w:sz w:val="22"/>
          <w:szCs w:val="22"/>
        </w:rPr>
        <w:t>g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ani</w:t>
      </w:r>
      <w:r>
        <w:rPr>
          <w:rFonts w:cs="Rockwell" w:hAnsi="Rockwell" w:eastAsia="Rockwell" w:ascii="Rockwell"/>
          <w:spacing w:val="-2"/>
          <w:w w:val="100"/>
          <w:position w:val="0"/>
          <w:sz w:val="22"/>
          <w:szCs w:val="22"/>
        </w:rPr>
        <w:t>z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4"/>
          <w:w w:val="100"/>
          <w:position w:val="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</w:t>
      </w:r>
      <w:r>
        <w:rPr>
          <w:rFonts w:cs="Rockwell" w:hAnsi="Rockwell" w:eastAsia="Rockwell" w:ascii="Rockwell"/>
          <w:spacing w:val="2"/>
          <w:w w:val="100"/>
          <w:position w:val="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f-</w:t>
      </w:r>
      <w:r>
        <w:rPr>
          <w:rFonts w:cs="Rockwell" w:hAnsi="Rockwell" w:eastAsia="Rockwell" w:ascii="Rockwell"/>
          <w:spacing w:val="4"/>
          <w:w w:val="100"/>
          <w:position w:val="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</w:t>
      </w:r>
      <w:r>
        <w:rPr>
          <w:rFonts w:cs="Rockwell" w:hAnsi="Rockwell" w:eastAsia="Rockwell" w:ascii="Rockwell"/>
          <w:spacing w:val="-11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est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assignments.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61"/>
        <w:ind w:left="460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Ther</w:t>
      </w:r>
      <w:r>
        <w:rPr>
          <w:rFonts w:cs="Rockwell" w:hAnsi="Rockwell" w:eastAsia="Rockwell" w:ascii="Rockwell"/>
          <w:b/>
          <w:spacing w:val="-4"/>
          <w:w w:val="100"/>
          <w:sz w:val="22"/>
          <w:szCs w:val="22"/>
        </w:rPr>
        <w:t>a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peutic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Associates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Kings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Road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-35"/>
          <w:w w:val="100"/>
          <w:sz w:val="22"/>
          <w:szCs w:val="22"/>
        </w:rPr>
        <w:t>P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.</w:t>
      </w:r>
      <w:r>
        <w:rPr>
          <w:rFonts w:cs="Rockwell" w:hAnsi="Rockwell" w:eastAsia="Rockwell" w:ascii="Rockwell"/>
          <w:b/>
          <w:spacing w:val="-18"/>
          <w:w w:val="100"/>
          <w:sz w:val="22"/>
          <w:szCs w:val="22"/>
        </w:rPr>
        <w:t>T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.</w:t>
      </w:r>
      <w:r>
        <w:rPr>
          <w:rFonts w:cs="Rockwell" w:hAnsi="Rockwell" w:eastAsia="Rockwell" w:ascii="Rockwell"/>
          <w:b/>
          <w:spacing w:val="-17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-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P</w:t>
      </w:r>
      <w:r>
        <w:rPr>
          <w:rFonts w:cs="Rockwell" w:hAnsi="Rockwell" w:eastAsia="Rockwell" w:ascii="Rockwell"/>
          <w:spacing w:val="-7"/>
          <w:w w:val="100"/>
          <w:sz w:val="22"/>
          <w:szCs w:val="22"/>
        </w:rPr>
        <w:t>h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ysical</w:t>
      </w:r>
      <w:r>
        <w:rPr>
          <w:rFonts w:cs="Rockwell" w:hAnsi="Rockwell" w:eastAsia="Rockwell" w:ascii="Rockwell"/>
          <w:spacing w:val="-9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3"/>
          <w:w w:val="100"/>
          <w:sz w:val="22"/>
          <w:szCs w:val="22"/>
        </w:rPr>
        <w:t>T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he</w:t>
      </w:r>
      <w:r>
        <w:rPr>
          <w:rFonts w:cs="Rockwell" w:hAnsi="Rockwell" w:eastAsia="Rockwell" w:ascii="Rockwell"/>
          <w:spacing w:val="-5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</w:t>
      </w:r>
      <w:r>
        <w:rPr>
          <w:rFonts w:cs="Rockwell" w:hAnsi="Rockwell" w:eastAsia="Rockwell" w:ascii="Rockwell"/>
          <w:spacing w:val="-7"/>
          <w:w w:val="100"/>
          <w:sz w:val="22"/>
          <w:szCs w:val="22"/>
        </w:rPr>
        <w:t>p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y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Aid</w:t>
      </w:r>
      <w:r>
        <w:rPr>
          <w:rFonts w:cs="Rockwell" w:hAnsi="Rockwell" w:eastAsia="Rockwell" w:ascii="Rockwell"/>
          <w:spacing w:val="-4"/>
          <w:w w:val="10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.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                                      </w:t>
      </w:r>
      <w:r>
        <w:rPr>
          <w:rFonts w:cs="Rockwell" w:hAnsi="Rockwell" w:eastAsia="Rockwell" w:ascii="Rockwell"/>
          <w:spacing w:val="37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Date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-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Date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4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4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4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4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Guided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patients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with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the</w:t>
      </w:r>
      <w:r>
        <w:rPr>
          <w:rFonts w:cs="Rockwell" w:hAnsi="Rockwell" w:eastAsia="Rockwell" w:ascii="Rockwell"/>
          <w:spacing w:val="-5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apeutic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-2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-9"/>
          <w:w w:val="100"/>
          <w:position w:val="0"/>
          <w:sz w:val="22"/>
          <w:szCs w:val="22"/>
        </w:rPr>
        <w:t>x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-9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cise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implemented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the</w:t>
      </w:r>
      <w:r>
        <w:rPr>
          <w:rFonts w:cs="Rockwell" w:hAnsi="Rockwell" w:eastAsia="Rockwell" w:ascii="Rockwell"/>
          <w:spacing w:val="-5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</w:t>
      </w:r>
      <w:r>
        <w:rPr>
          <w:rFonts w:cs="Rockwell" w:hAnsi="Rockwell" w:eastAsia="Rockwell" w:ascii="Rockwell"/>
          <w:spacing w:val="-7"/>
          <w:w w:val="100"/>
          <w:position w:val="0"/>
          <w:sz w:val="22"/>
          <w:szCs w:val="22"/>
        </w:rPr>
        <w:t>p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y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with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standa</w:t>
      </w:r>
      <w:r>
        <w:rPr>
          <w:rFonts w:cs="Rockwell" w:hAnsi="Rockwell" w:eastAsia="Rockwell" w:ascii="Rockwell"/>
          <w:spacing w:val="-9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modalities.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3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Communicated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patient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needs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to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the</w:t>
      </w:r>
      <w:r>
        <w:rPr>
          <w:rFonts w:cs="Rockwell" w:hAnsi="Rockwell" w:eastAsia="Rockwell" w:ascii="Rockwell"/>
          <w:spacing w:val="-5"/>
          <w:w w:val="100"/>
          <w:position w:val="-1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apists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updated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cha</w:t>
      </w:r>
      <w:r>
        <w:rPr>
          <w:rFonts w:cs="Rockwell" w:hAnsi="Rockwell" w:eastAsia="Rockwell" w:ascii="Rockwell"/>
          <w:spacing w:val="3"/>
          <w:w w:val="100"/>
          <w:position w:val="-1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ted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patient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-11"/>
          <w:w w:val="100"/>
          <w:position w:val="-1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eco</w:t>
      </w:r>
      <w:r>
        <w:rPr>
          <w:rFonts w:cs="Rockwell" w:hAnsi="Rockwell" w:eastAsia="Rockwell" w:ascii="Rockwell"/>
          <w:spacing w:val="-9"/>
          <w:w w:val="100"/>
          <w:position w:val="-1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ds.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29"/>
        <w:ind w:left="155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COMMUNITY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IN</w:t>
      </w:r>
      <w:r>
        <w:rPr>
          <w:rFonts w:cs="Rockwell" w:hAnsi="Rockwell" w:eastAsia="Rockwell" w:ascii="Rockwell"/>
          <w:b/>
          <w:spacing w:val="-17"/>
          <w:w w:val="100"/>
          <w:sz w:val="22"/>
          <w:szCs w:val="22"/>
        </w:rPr>
        <w:t>V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O</w:t>
      </w:r>
      <w:r>
        <w:rPr>
          <w:rFonts w:cs="Rockwell" w:hAnsi="Rockwell" w:eastAsia="Rockwell" w:ascii="Rockwell"/>
          <w:b/>
          <w:spacing w:val="-17"/>
          <w:w w:val="100"/>
          <w:sz w:val="22"/>
          <w:szCs w:val="22"/>
        </w:rPr>
        <w:t>L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VEMENT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61"/>
        <w:ind w:left="430"/>
      </w:pPr>
      <w:r>
        <w:rPr>
          <w:rFonts w:cs="Rockwell" w:hAnsi="Rockwell" w:eastAsia="Rockwell" w:ascii="Rockwell"/>
          <w:b/>
          <w:spacing w:val="-3"/>
          <w:w w:val="100"/>
          <w:sz w:val="22"/>
          <w:szCs w:val="22"/>
        </w:rPr>
        <w:t>N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AMI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Multnomah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County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(National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Association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for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Mental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Illness)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lineRule="exact" w:line="260"/>
        <w:ind w:left="647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6"/>
          <w:w w:val="131"/>
          <w:position w:val="3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Gene</w:t>
      </w:r>
      <w:r>
        <w:rPr>
          <w:rFonts w:cs="Rockwell" w:hAnsi="Rockwell" w:eastAsia="Rockwell" w:ascii="Rockwell"/>
          <w:spacing w:val="-5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ated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mental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health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-11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esou</w:t>
      </w:r>
      <w:r>
        <w:rPr>
          <w:rFonts w:cs="Rockwell" w:hAnsi="Rockwell" w:eastAsia="Rockwell" w:ascii="Rockwell"/>
          <w:spacing w:val="-9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ce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not</w:t>
      </w:r>
      <w:r>
        <w:rPr>
          <w:rFonts w:cs="Rockwell" w:hAnsi="Rockwell" w:eastAsia="Rockwell" w:ascii="Rockwell"/>
          <w:spacing w:val="-3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book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4"/>
          <w:w w:val="100"/>
          <w:position w:val="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-7"/>
          <w:w w:val="100"/>
          <w:position w:val="0"/>
          <w:sz w:val="22"/>
          <w:szCs w:val="22"/>
        </w:rPr>
        <w:t>P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</w:t>
      </w:r>
      <w:r>
        <w:rPr>
          <w:rFonts w:cs="Rockwell" w:hAnsi="Rockwell" w:eastAsia="Rockwell" w:ascii="Rockwell"/>
          <w:spacing w:val="3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tland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Met</w:t>
      </w:r>
      <w:r>
        <w:rPr>
          <w:rFonts w:cs="Rockwell" w:hAnsi="Rockwell" w:eastAsia="Rockwell" w:ascii="Rockwell"/>
          <w:spacing w:val="-9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</w:t>
      </w:r>
      <w:r>
        <w:rPr>
          <w:rFonts w:cs="Rockwell" w:hAnsi="Rockwell" w:eastAsia="Rockwell" w:ascii="Rockwell"/>
          <w:spacing w:val="-11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ea,</w:t>
      </w:r>
      <w:r>
        <w:rPr>
          <w:rFonts w:cs="Rockwell" w:hAnsi="Rockwell" w:eastAsia="Rockwell" w:ascii="Rockwell"/>
          <w:spacing w:val="-18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Dat</w:t>
      </w:r>
      <w:r>
        <w:rPr>
          <w:rFonts w:cs="Rockwell" w:hAnsi="Rockwell" w:eastAsia="Rockwell" w:ascii="Rockwell"/>
          <w:spacing w:val="-4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.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61"/>
        <w:ind w:left="430"/>
      </w:pPr>
      <w:r>
        <w:rPr>
          <w:rFonts w:cs="Rockwell" w:hAnsi="Rockwell" w:eastAsia="Rockwell" w:ascii="Rockwell"/>
          <w:b/>
          <w:spacing w:val="-5"/>
          <w:w w:val="100"/>
          <w:sz w:val="22"/>
          <w:szCs w:val="22"/>
        </w:rPr>
        <w:t>P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o</w:t>
      </w:r>
      <w:r>
        <w:rPr>
          <w:rFonts w:cs="Rockwell" w:hAnsi="Rockwell" w:eastAsia="Rockwell" w:ascii="Rockwell"/>
          <w:b/>
          <w:spacing w:val="10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tland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Marathon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lineRule="exact" w:line="260"/>
        <w:ind w:left="647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36"/>
          <w:w w:val="131"/>
          <w:position w:val="3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Administe</w:t>
      </w:r>
      <w:r>
        <w:rPr>
          <w:rFonts w:cs="Rockwell" w:hAnsi="Rockwell" w:eastAsia="Rockwell" w:ascii="Rockwell"/>
          <w:spacing w:val="-11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-2"/>
          <w:w w:val="100"/>
          <w:position w:val="0"/>
          <w:sz w:val="22"/>
          <w:szCs w:val="22"/>
        </w:rPr>
        <w:t>n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ursing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ca</w:t>
      </w:r>
      <w:r>
        <w:rPr>
          <w:rFonts w:cs="Rockwell" w:hAnsi="Rockwell" w:eastAsia="Rockwell" w:ascii="Rockwell"/>
          <w:spacing w:val="-11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at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medical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tent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4"/>
          <w:w w:val="100"/>
          <w:position w:val="0"/>
          <w:sz w:val="22"/>
          <w:szCs w:val="22"/>
        </w:rPr>
        <w:t>f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or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3"/>
          <w:w w:val="100"/>
          <w:position w:val="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unners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-3"/>
          <w:w w:val="100"/>
          <w:position w:val="0"/>
          <w:sz w:val="22"/>
          <w:szCs w:val="22"/>
        </w:rPr>
        <w:t>w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al</w:t>
      </w:r>
      <w:r>
        <w:rPr>
          <w:rFonts w:cs="Rockwell" w:hAnsi="Rockwell" w:eastAsia="Rockwell" w:ascii="Rockwell"/>
          <w:spacing w:val="-7"/>
          <w:w w:val="100"/>
          <w:position w:val="0"/>
          <w:sz w:val="22"/>
          <w:szCs w:val="22"/>
        </w:rPr>
        <w:t>k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ers,</w:t>
      </w:r>
      <w:r>
        <w:rPr>
          <w:rFonts w:cs="Rockwell" w:hAnsi="Rockwell" w:eastAsia="Rockwell" w:ascii="Rockwell"/>
          <w:spacing w:val="-18"/>
          <w:w w:val="100"/>
          <w:position w:val="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Dat</w:t>
      </w:r>
      <w:r>
        <w:rPr>
          <w:rFonts w:cs="Rockwell" w:hAnsi="Rockwell" w:eastAsia="Rockwell" w:ascii="Rockwell"/>
          <w:spacing w:val="-4"/>
          <w:w w:val="100"/>
          <w:position w:val="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  <w:t>.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61"/>
        <w:ind w:left="430"/>
      </w:pPr>
      <w:r>
        <w:rPr>
          <w:rFonts w:cs="Rockwell" w:hAnsi="Rockwell" w:eastAsia="Rockwell" w:ascii="Rockwell"/>
          <w:b/>
          <w:spacing w:val="-5"/>
          <w:w w:val="100"/>
          <w:sz w:val="22"/>
          <w:szCs w:val="22"/>
        </w:rPr>
        <w:t>P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o</w:t>
      </w:r>
      <w:r>
        <w:rPr>
          <w:rFonts w:cs="Rockwell" w:hAnsi="Rockwell" w:eastAsia="Rockwell" w:ascii="Rockwell"/>
          <w:b/>
          <w:spacing w:val="10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tland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Head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Sta</w:t>
      </w:r>
      <w:r>
        <w:rPr>
          <w:rFonts w:cs="Rockwell" w:hAnsi="Rockwell" w:eastAsia="Rockwell" w:ascii="Rockwell"/>
          <w:b/>
          <w:spacing w:val="10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t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lineRule="exact" w:line="240"/>
        <w:ind w:left="64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3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Conducted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vision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and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dental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sc</w:t>
      </w:r>
      <w:r>
        <w:rPr>
          <w:rFonts w:cs="Rockwell" w:hAnsi="Rockwell" w:eastAsia="Rockwell" w:ascii="Rockwell"/>
          <w:spacing w:val="-11"/>
          <w:w w:val="100"/>
          <w:position w:val="-1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eenings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on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3-5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-11"/>
          <w:w w:val="100"/>
          <w:position w:val="-1"/>
          <w:sz w:val="22"/>
          <w:szCs w:val="22"/>
        </w:rPr>
        <w:t>y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ear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olds,</w:t>
      </w:r>
      <w:r>
        <w:rPr>
          <w:rFonts w:cs="Rockwell" w:hAnsi="Rockwell" w:eastAsia="Rockwell" w:ascii="Rockwell"/>
          <w:spacing w:val="-18"/>
          <w:w w:val="100"/>
          <w:position w:val="-1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Dat</w:t>
      </w:r>
      <w:r>
        <w:rPr>
          <w:rFonts w:cs="Rockwell" w:hAnsi="Rockwell" w:eastAsia="Rockwell" w:ascii="Rockwell"/>
          <w:spacing w:val="-4"/>
          <w:w w:val="100"/>
          <w:position w:val="-1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position w:val="-1"/>
          <w:sz w:val="22"/>
          <w:szCs w:val="22"/>
        </w:rPr>
        <w:t>.</w:t>
      </w:r>
      <w:r>
        <w:rPr>
          <w:rFonts w:cs="Rockwell" w:hAnsi="Rockwell" w:eastAsia="Rockwell" w:ascii="Rockwell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29"/>
        <w:ind w:left="160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CE</w:t>
      </w:r>
      <w:r>
        <w:rPr>
          <w:rFonts w:cs="Rockwell" w:hAnsi="Rockwell" w:eastAsia="Rockwell" w:ascii="Rockwell"/>
          <w:b/>
          <w:spacing w:val="-5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TIFI</w:t>
      </w:r>
      <w:r>
        <w:rPr>
          <w:rFonts w:cs="Rockwell" w:hAnsi="Rockwell" w:eastAsia="Rockwell" w:ascii="Rockwell"/>
          <w:b/>
          <w:spacing w:val="-4"/>
          <w:w w:val="100"/>
          <w:sz w:val="22"/>
          <w:szCs w:val="22"/>
        </w:rPr>
        <w:t>C</w:t>
      </w:r>
      <w:r>
        <w:rPr>
          <w:rFonts w:cs="Rockwell" w:hAnsi="Rockwell" w:eastAsia="Rockwell" w:ascii="Rockwell"/>
          <w:b/>
          <w:spacing w:val="-7"/>
          <w:w w:val="100"/>
          <w:sz w:val="22"/>
          <w:szCs w:val="22"/>
        </w:rPr>
        <w:t>A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TIONS/</w:t>
      </w:r>
      <w:r>
        <w:rPr>
          <w:rFonts w:cs="Rockwell" w:hAnsi="Rockwell" w:eastAsia="Rockwell" w:ascii="Rockwell"/>
          <w:b/>
          <w:spacing w:val="-4"/>
          <w:w w:val="100"/>
          <w:sz w:val="22"/>
          <w:szCs w:val="22"/>
        </w:rPr>
        <w:t>A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CHIEVEMENTS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81"/>
        <w:ind w:left="430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BLS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for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Healthcare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Pr</w:t>
      </w:r>
      <w:r>
        <w:rPr>
          <w:rFonts w:cs="Rockwell" w:hAnsi="Rockwell" w:eastAsia="Rockwell" w:ascii="Rockwell"/>
          <w:b/>
          <w:spacing w:val="-3"/>
          <w:w w:val="100"/>
          <w:sz w:val="22"/>
          <w:szCs w:val="22"/>
        </w:rPr>
        <w:t>o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viders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from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Ame</w:t>
      </w:r>
      <w:r>
        <w:rPr>
          <w:rFonts w:cs="Rockwell" w:hAnsi="Rockwell" w:eastAsia="Rockwell" w:ascii="Rockwell"/>
          <w:b/>
          <w:spacing w:val="5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ican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Hea</w:t>
      </w:r>
      <w:r>
        <w:rPr>
          <w:rFonts w:cs="Rockwell" w:hAnsi="Rockwell" w:eastAsia="Rockwell" w:ascii="Rockwell"/>
          <w:b/>
          <w:spacing w:val="10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t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Association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(AHA)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-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Cu</w:t>
      </w:r>
      <w:r>
        <w:rPr>
          <w:rFonts w:cs="Rockwell" w:hAnsi="Rockwell" w:eastAsia="Rockwell" w:ascii="Rockwell"/>
          <w:spacing w:val="3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-11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ent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th</w:t>
      </w:r>
      <w:r>
        <w:rPr>
          <w:rFonts w:cs="Rockwell" w:hAnsi="Rockwell" w:eastAsia="Rockwell" w:ascii="Rockwell"/>
          <w:spacing w:val="-9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ough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Dat</w:t>
      </w:r>
      <w:r>
        <w:rPr>
          <w:rFonts w:cs="Rockwell" w:hAnsi="Rockwell" w:eastAsia="Rockwell" w:ascii="Rockwell"/>
          <w:spacing w:val="-4"/>
          <w:w w:val="100"/>
          <w:sz w:val="22"/>
          <w:szCs w:val="22"/>
        </w:rPr>
        <w:t>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.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1"/>
        <w:ind w:left="430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Sigma</w:t>
      </w:r>
      <w:r>
        <w:rPr>
          <w:rFonts w:cs="Rockwell" w:hAnsi="Rockwell" w:eastAsia="Rockwell" w:ascii="Rockwell"/>
          <w:b/>
          <w:spacing w:val="-17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Theta</w:t>
      </w:r>
      <w:r>
        <w:rPr>
          <w:rFonts w:cs="Rockwell" w:hAnsi="Rockwell" w:eastAsia="Rockwell" w:ascii="Rockwell"/>
          <w:b/>
          <w:spacing w:val="-17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-9"/>
          <w:w w:val="100"/>
          <w:sz w:val="22"/>
          <w:szCs w:val="22"/>
        </w:rPr>
        <w:t>T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au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Inte</w:t>
      </w:r>
      <w:r>
        <w:rPr>
          <w:rFonts w:cs="Rockwell" w:hAnsi="Rockwell" w:eastAsia="Rockwell" w:ascii="Rockwell"/>
          <w:b/>
          <w:spacing w:val="11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national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Honor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Society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of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Nursing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-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Membe</w:t>
      </w:r>
      <w:r>
        <w:rPr>
          <w:rFonts w:cs="Rockwell" w:hAnsi="Rockwell" w:eastAsia="Rockwell" w:ascii="Rockwell"/>
          <w:spacing w:val="-13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.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1"/>
        <w:ind w:left="430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National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Student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Nurses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Association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(NS</w:t>
      </w:r>
      <w:r>
        <w:rPr>
          <w:rFonts w:cs="Rockwell" w:hAnsi="Rockwell" w:eastAsia="Rockwell" w:ascii="Rockwell"/>
          <w:b/>
          <w:spacing w:val="-3"/>
          <w:w w:val="100"/>
          <w:sz w:val="22"/>
          <w:szCs w:val="22"/>
        </w:rPr>
        <w:t>N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A)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-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Membe</w:t>
      </w:r>
      <w:r>
        <w:rPr>
          <w:rFonts w:cs="Rockwell" w:hAnsi="Rockwell" w:eastAsia="Rockwell" w:ascii="Rockwell"/>
          <w:spacing w:val="-13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.</w:t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spacing w:before="1"/>
        <w:ind w:left="430"/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Ame</w:t>
      </w:r>
      <w:r>
        <w:rPr>
          <w:rFonts w:cs="Rockwell" w:hAnsi="Rockwell" w:eastAsia="Rockwell" w:ascii="Rockwell"/>
          <w:b/>
          <w:spacing w:val="5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ican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Sign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Langua</w:t>
      </w:r>
      <w:r>
        <w:rPr>
          <w:rFonts w:cs="Rockwell" w:hAnsi="Rockwell" w:eastAsia="Rockwell" w:ascii="Rockwell"/>
          <w:b/>
          <w:spacing w:val="-4"/>
          <w:w w:val="100"/>
          <w:sz w:val="22"/>
          <w:szCs w:val="22"/>
        </w:rPr>
        <w:t>g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e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(ASL)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-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Fluent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in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co</w:t>
      </w:r>
      <w:r>
        <w:rPr>
          <w:rFonts w:cs="Rockwell" w:hAnsi="Rockwell" w:eastAsia="Rockwell" w:ascii="Rockwell"/>
          <w:spacing w:val="-5"/>
          <w:w w:val="100"/>
          <w:sz w:val="22"/>
          <w:szCs w:val="22"/>
        </w:rPr>
        <w:t>n</w:t>
      </w:r>
      <w:r>
        <w:rPr>
          <w:rFonts w:cs="Rockwell" w:hAnsi="Rockwell" w:eastAsia="Rockwell" w:ascii="Rockwell"/>
          <w:spacing w:val="-5"/>
          <w:w w:val="100"/>
          <w:sz w:val="22"/>
          <w:szCs w:val="22"/>
        </w:rPr>
        <w:t>v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ersational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ASL.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Rockwell" w:hAnsi="Rockwell" w:eastAsia="Rockwell" w:ascii="Rockwell"/>
          <w:sz w:val="22"/>
          <w:szCs w:val="22"/>
        </w:rPr>
        <w:jc w:val="left"/>
        <w:ind w:left="100"/>
        <w:sectPr>
          <w:pgMar w:header="0" w:footer="0" w:top="720" w:bottom="280" w:left="620" w:right="860"/>
          <w:headerReference w:type="default" r:id="rId33"/>
          <w:pgSz w:w="12240" w:h="15840"/>
        </w:sectPr>
      </w:pP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REFERENCES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–</w:t>
      </w:r>
      <w:r>
        <w:rPr>
          <w:rFonts w:cs="Rockwell" w:hAnsi="Rockwell" w:eastAsia="Rockwell" w:ascii="Rockwell"/>
          <w:b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-13"/>
          <w:w w:val="100"/>
          <w:sz w:val="22"/>
          <w:szCs w:val="22"/>
        </w:rPr>
        <w:t>A</w:t>
      </w:r>
      <w:r>
        <w:rPr>
          <w:rFonts w:cs="Rockwell" w:hAnsi="Rockwell" w:eastAsia="Rockwell" w:ascii="Rockwell"/>
          <w:spacing w:val="-3"/>
          <w:w w:val="100"/>
          <w:sz w:val="22"/>
          <w:szCs w:val="22"/>
        </w:rPr>
        <w:t>v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aila</w:t>
      </w:r>
      <w:r>
        <w:rPr>
          <w:rFonts w:cs="Rockwell" w:hAnsi="Rockwell" w:eastAsia="Rockwell" w:ascii="Rockwell"/>
          <w:spacing w:val="-4"/>
          <w:w w:val="100"/>
          <w:sz w:val="22"/>
          <w:szCs w:val="22"/>
        </w:rPr>
        <w:t>b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le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upon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 </w:t>
      </w:r>
      <w:r>
        <w:rPr>
          <w:rFonts w:cs="Rockwell" w:hAnsi="Rockwell" w:eastAsia="Rockwell" w:ascii="Rockwell"/>
          <w:spacing w:val="-11"/>
          <w:w w:val="100"/>
          <w:sz w:val="22"/>
          <w:szCs w:val="22"/>
        </w:rPr>
        <w:t>r</w:t>
      </w:r>
      <w:r>
        <w:rPr>
          <w:rFonts w:cs="Rockwell" w:hAnsi="Rockwell" w:eastAsia="Rockwell" w:ascii="Rockwell"/>
          <w:spacing w:val="0"/>
          <w:w w:val="100"/>
          <w:sz w:val="22"/>
          <w:szCs w:val="22"/>
        </w:rPr>
        <w:t>equest</w:t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70" w:lineRule="auto" w:line="234"/>
        <w:ind w:left="4993" w:right="4872"/>
      </w:pPr>
      <w:r>
        <w:pict>
          <v:group style="position:absolute;margin-left:38pt;margin-top:145pt;width:538.282pt;height:1.01239pt;mso-position-horizontal-relative:page;mso-position-vertical-relative:page;z-index:-2275" coordorigin="760,2900" coordsize="10766,20">
            <v:shape style="position:absolute;left:760;top:2900;width:10766;height:20" coordorigin="760,2900" coordsize="10766,20" path="m760,2900l11526,2920e" filled="f" stroked="t" strokeweight="1.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Name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Address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Address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Phone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Email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0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Objective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 w:lineRule="exact" w:line="220"/>
        <w:ind w:left="460" w:right="210"/>
      </w:pPr>
      <w:r>
        <w:pict>
          <v:group style="position:absolute;margin-left:37pt;margin-top:30.45pt;width:538.282pt;height:1.0124pt;mso-position-horizontal-relative:page;mso-position-vertical-relative:paragraph;z-index:-2274" coordorigin="740,609" coordsize="10766,20">
            <v:shape style="position:absolute;left:740;top:609;width:10766;height:20" coordorigin="740,609" coordsize="10766,20" path="m740,609l11506,629e" filled="f" stroked="t" strokeweight="1.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obtain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level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position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Registered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build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strong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foundation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reflective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evidenced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base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practice.</w:t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00"/>
      </w:pPr>
      <w:r>
        <w:pict>
          <v:group style="position:absolute;margin-left:37pt;margin-top:34.7059pt;width:538.282pt;height:1.0124pt;mso-position-horizontal-relative:page;mso-position-vertical-relative:paragraph;z-index:-2273" coordorigin="740,694" coordsize="10766,20">
            <v:shape style="position:absolute;left:740;top:694;width:10766;height:20" coordorigin="740,694" coordsize="10766,20" path="m740,694l11506,714e" filled="f" stroked="t" strokeweight="1.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Education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460"/>
      </w:pP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Bachelo</w:t>
      </w:r>
      <w:r>
        <w:rPr>
          <w:rFonts w:cs="Arial" w:hAnsi="Arial" w:eastAsia="Arial" w:ascii="Arial"/>
          <w:spacing w:val="7"/>
          <w:w w:val="100"/>
          <w:position w:val="-1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position w:val="-1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Science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Nursing,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Linfield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College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School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December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9"/>
        <w:ind w:left="62" w:right="8561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Clinical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Experience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"/>
        <w:ind w:left="425" w:right="88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Clinical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Rotations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82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3"/>
          <w:w w:val="131"/>
          <w:position w:val="3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Providence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Portland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Medical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Cente</w:t>
      </w:r>
      <w:r>
        <w:rPr>
          <w:rFonts w:cs="Arial" w:hAnsi="Arial" w:eastAsia="Arial" w:ascii="Arial"/>
          <w:i/>
          <w:spacing w:val="-1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Cardiology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Unit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–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Fall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360" w:right="634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Senior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Practicum.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Completed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144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hours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clinical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experience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patients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cardiovascular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other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challenges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82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3"/>
          <w:w w:val="131"/>
          <w:position w:val="3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Portland</w:t>
      </w:r>
      <w:r>
        <w:rPr>
          <w:rFonts w:cs="Arial" w:hAnsi="Arial" w:eastAsia="Arial" w:ascii="Arial"/>
          <w:i/>
          <w:spacing w:val="-7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Adventist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Medical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Cente</w:t>
      </w:r>
      <w:r>
        <w:rPr>
          <w:rFonts w:cs="Arial" w:hAnsi="Arial" w:eastAsia="Arial" w:ascii="Arial"/>
          <w:i/>
          <w:spacing w:val="-11"/>
          <w:w w:val="100"/>
          <w:position w:val="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,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Medical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Surgical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Specialties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–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Fall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360" w:right="17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Leadership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Rotation.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orked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alongside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three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medical,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surgical,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ortho-neuro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units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learn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about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leadership,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management,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healthcare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polic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82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3"/>
          <w:w w:val="131"/>
          <w:position w:val="3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Legacy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Good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Samaritan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Hospital,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Renal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Cardiology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Units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–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Spring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360" w:right="47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Acute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Illness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Rotation.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orked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floor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patients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various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stages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cardiac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diseases.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82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3"/>
          <w:w w:val="131"/>
          <w:position w:val="3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Legacy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Good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Samaritan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Hospital,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Obstetrics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and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Gynecological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Unit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–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Spring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360" w:right="508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Rotation.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orked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floor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providing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laboring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women,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postpartum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gynecological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patients,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newborns.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82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3"/>
          <w:w w:val="131"/>
          <w:position w:val="3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Coffee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Creek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Correctional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Facility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–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Fall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360" w:right="80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Chronic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Illness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Rotation.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Performed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shift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assessments,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conducted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intake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assessments,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assisted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medication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lines.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82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3"/>
          <w:w w:val="131"/>
          <w:position w:val="3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Downtown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Chapel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–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Spring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position w:val="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1360" w:right="6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Psychiatric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Rotation.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Practiced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therapeutic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communication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individuals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having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various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mental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illnesses.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Developed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taught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educational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program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depression.</w:t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425" w:right="9027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Skills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Summary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 w:lineRule="exact" w:line="220"/>
        <w:ind w:left="820" w:right="173"/>
      </w:pPr>
      <w:r>
        <w:pict>
          <v:group style="position:absolute;margin-left:37pt;margin-top:29.85pt;width:538.282pt;height:1.0124pt;mso-position-horizontal-relative:page;mso-position-vertical-relative:paragraph;z-index:-2272" coordorigin="740,597" coordsize="10766,20">
            <v:shape style="position:absolute;left:740;top:597;width:10766;height:20" coordorigin="740,597" coordsize="10766,20" path="m740,597l11506,617e" filled="f" stroked="t" strokeweight="1.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Head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focused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assessments,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sterile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dressing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changes,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starts,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multiple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infusions,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catheterization,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nasogastric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tube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placement,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therapeutic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communication,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delegating,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teamwork.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0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Employment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3" w:lineRule="exact" w:line="220"/>
        <w:ind w:left="460" w:right="3465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In-home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caregiver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gentleman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with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Alzheime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Disease,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April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Present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In-home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caregiver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quadriplegic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woman,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September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December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In-home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caregiver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epileptic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woman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July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January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460"/>
      </w:pPr>
      <w:r>
        <w:pict>
          <v:group style="position:absolute;margin-left:37pt;margin-top:18.8pt;width:538.282pt;height:1.0124pt;mso-position-horizontal-relative:page;mso-position-vertical-relative:paragraph;z-index:-2271" coordorigin="740,376" coordsize="10766,20">
            <v:shape style="position:absolute;left:740;top:376;width:10766;height:20" coordorigin="740,376" coordsize="10766,20" path="m740,376l11506,396e" filled="f" stroked="t" strokeweight="1.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Student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Government,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Linfield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College,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August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June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0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Other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Interests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6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President,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Nurses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Christian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Fellowship,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August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June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460"/>
      </w:pPr>
      <w:r>
        <w:rPr>
          <w:rFonts w:cs="Arial" w:hAnsi="Arial" w:eastAsia="Arial" w:ascii="Arial"/>
          <w:spacing w:val="-4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orship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Member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for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Gresham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Christian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Fellowship,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Date</w:t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460"/>
      </w:pPr>
      <w:r>
        <w:pict>
          <v:group style="position:absolute;margin-left:37pt;margin-top:32.8809pt;width:538.282pt;height:1.0124pt;mso-position-horizontal-relative:page;mso-position-vertical-relative:paragraph;z-index:-2270" coordorigin="740,658" coordsize="10766,20">
            <v:shape style="position:absolute;left:740;top:658;width:10766;height:20" coordorigin="740,658" coordsize="10766,20" path="m740,658l11506,678e" filled="f" stroked="t" strokeweight="1.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-22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eaching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English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as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second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language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in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the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U.S.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Japan,</w:t>
      </w:r>
      <w:r>
        <w:rPr>
          <w:rFonts w:cs="Arial" w:hAnsi="Arial" w:eastAsia="Arial" w:ascii="Arial"/>
          <w:spacing w:val="-11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August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December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0"/>
          <w:szCs w:val="20"/>
        </w:rPr>
        <w:t>Date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0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References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60"/>
        <w:sectPr>
          <w:pgMar w:header="0" w:footer="0" w:top="1360" w:bottom="280" w:left="640" w:right="700"/>
          <w:headerReference w:type="default" r:id="rId34"/>
          <w:pgSz w:w="12240" w:h="15840"/>
        </w:sectPr>
      </w:pPr>
      <w:r>
        <w:rPr>
          <w:rFonts w:cs="Arial" w:hAnsi="Arial" w:eastAsia="Arial" w:ascii="Arial"/>
          <w:spacing w:val="-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vailable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request</w:t>
      </w:r>
    </w:p>
    <w:p>
      <w:pPr>
        <w:rPr>
          <w:sz w:val="17"/>
          <w:szCs w:val="17"/>
        </w:rPr>
        <w:jc w:val="left"/>
        <w:spacing w:before="3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EDUCATION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Linfield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College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540" w:right="-53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Ba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helor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spacing w:val="2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Science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Nursing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36"/>
          <w:szCs w:val="36"/>
        </w:rPr>
        <w:jc w:val="center"/>
        <w:spacing w:before="69"/>
        <w:ind w:left="542" w:right="4935"/>
      </w:pPr>
      <w:r>
        <w:br w:type="column"/>
      </w:r>
      <w:r>
        <w:rPr>
          <w:rFonts w:cs="Garamond" w:hAnsi="Garamond" w:eastAsia="Garamond" w:ascii="Garamond"/>
          <w:b/>
          <w:sz w:val="36"/>
          <w:szCs w:val="36"/>
        </w:rPr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  <w:u w:val="single" w:color="00000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  <w:u w:val="single" w:color="000000"/>
        </w:rPr>
        <w:t>am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  <w:u w:val="single" w:color="000000"/>
        </w:rPr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  <w:u w:val="single" w:color="00000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36"/>
          <w:szCs w:val="36"/>
        </w:rPr>
      </w:r>
      <w:r>
        <w:rPr>
          <w:rFonts w:cs="Garamond" w:hAnsi="Garamond" w:eastAsia="Garamond" w:ascii="Garamond"/>
          <w:spacing w:val="0"/>
          <w:w w:val="100"/>
          <w:sz w:val="36"/>
          <w:szCs w:val="3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before="6" w:lineRule="auto" w:line="231"/>
        <w:ind w:left="-20" w:right="444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Email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0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manent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Add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ess: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Address</w:t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60"/>
        <w:ind w:left="611" w:right="5071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Address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60"/>
        <w:ind w:left="691" w:right="5151"/>
        <w:sectPr>
          <w:pgMar w:header="0" w:footer="0" w:top="1380" w:bottom="280" w:left="620" w:right="620"/>
          <w:headerReference w:type="default" r:id="rId35"/>
          <w:pgSz w:w="12240" w:h="15840"/>
          <w:cols w:num="2" w:equalWidth="off">
            <w:col w:w="4215" w:space="265"/>
            <w:col w:w="6520"/>
          </w:cols>
        </w:sectPr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Phone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54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Expected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5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raduation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date: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egon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State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Un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sity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(OSU)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54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Ba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helor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spacing w:val="2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Science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ercise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Spo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Science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54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Option: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Nursing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54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Courses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ta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en: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-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Mt.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Hood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Community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College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(MHCC)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154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Ce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tified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Nursing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Assistant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(CNA)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Ce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tificate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154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Courses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ta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en: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–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EXPERIENCE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72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Nu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sing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School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Clinical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Sites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72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27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Senior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Practicum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Sprin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ICU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experienc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orking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with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entilator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central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line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ca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care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spacing w:val="2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patients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critical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condition,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critical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thinkin</w:t>
      </w:r>
      <w:r>
        <w:rPr>
          <w:rFonts w:cs="Garamond" w:hAnsi="Garamond" w:eastAsia="Garamond" w:ascii="Garamond"/>
          <w:spacing w:val="-10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72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27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Ste</w:t>
      </w:r>
      <w:r>
        <w:rPr>
          <w:rFonts w:cs="Garamond" w:hAnsi="Garamond" w:eastAsia="Garamond" w:ascii="Garamond"/>
          <w:b/>
          <w:spacing w:val="-6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ardship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the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Community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                                                                        </w:t>
      </w:r>
      <w:r>
        <w:rPr>
          <w:rFonts w:cs="Garamond" w:hAnsi="Garamond" w:eastAsia="Garamond" w:ascii="Garamond"/>
          <w:b/>
          <w:spacing w:val="4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Sprin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Managing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Hospital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Unit,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Bud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Planning,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Mar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eting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strategie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Un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ersal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Protocol.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72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27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Ch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onic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Illnesses-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South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est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16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ashington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Cardiac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eh</w:t>
      </w:r>
      <w:r>
        <w:rPr>
          <w:rFonts w:cs="Garamond" w:hAnsi="Garamond" w:eastAsia="Garamond" w:ascii="Garamond"/>
          <w:b/>
          <w:spacing w:val="-5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bilitation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               </w:t>
      </w:r>
      <w:r>
        <w:rPr>
          <w:rFonts w:cs="Garamond" w:hAnsi="Garamond" w:eastAsia="Garamond" w:ascii="Garamond"/>
          <w:b/>
          <w:spacing w:val="57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9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all,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BP/E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skill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ysical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Assessment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skill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Lea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care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clients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with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hronic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illnesse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72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27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Medical/Surgical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Nu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sing-</w:t>
      </w:r>
      <w:r>
        <w:rPr>
          <w:rFonts w:cs="Garamond" w:hAnsi="Garamond" w:eastAsia="Garamond" w:ascii="Garamond"/>
          <w:b/>
          <w:spacing w:val="6"/>
          <w:w w:val="100"/>
          <w:position w:val="1"/>
          <w:sz w:val="24"/>
          <w:szCs w:val="24"/>
        </w:rPr>
        <w:t>K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aiser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5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10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manente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                                              </w:t>
      </w:r>
      <w:r>
        <w:rPr>
          <w:rFonts w:cs="Garamond" w:hAnsi="Garamond" w:eastAsia="Garamond" w:ascii="Garamond"/>
          <w:b/>
          <w:spacing w:val="44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9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all,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Surgical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loo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8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ound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Car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Medication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Administration,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Vital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sign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acute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illnesses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ea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body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system,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72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27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Obstetrics/</w:t>
      </w:r>
      <w:r>
        <w:rPr>
          <w:rFonts w:cs="Garamond" w:hAnsi="Garamond" w:eastAsia="Garamond" w:ascii="Garamond"/>
          <w:b/>
          <w:spacing w:val="-5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ediatrics-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Ad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entist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Medical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Center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                                           </w:t>
      </w:r>
      <w:r>
        <w:rPr>
          <w:rFonts w:cs="Garamond" w:hAnsi="Garamond" w:eastAsia="Garamond" w:ascii="Garamond"/>
          <w:b/>
          <w:spacing w:val="26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Summe</w:t>
      </w:r>
      <w:r>
        <w:rPr>
          <w:rFonts w:cs="Garamond" w:hAnsi="Garamond" w:eastAsia="Garamond" w:ascii="Garamond"/>
          <w:b/>
          <w:spacing w:val="-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Caesarian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section,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bi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proces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common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illnesses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pediatric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hildren,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post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tum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ursing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skill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72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27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Clinical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Nu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sing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Skills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                                                                                      </w:t>
      </w:r>
      <w:r>
        <w:rPr>
          <w:rFonts w:cs="Garamond" w:hAnsi="Garamond" w:eastAsia="Garamond" w:ascii="Garamond"/>
          <w:b/>
          <w:spacing w:val="56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Summe</w:t>
      </w:r>
      <w:r>
        <w:rPr>
          <w:rFonts w:cs="Garamond" w:hAnsi="Garamond" w:eastAsia="Garamond" w:ascii="Garamond"/>
          <w:b/>
          <w:spacing w:val="-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Sterile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hniqu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documentation,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focused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assessment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skill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administering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injection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72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27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Ps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ch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Mental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Health-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5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tland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egon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State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Hospital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                                 </w:t>
      </w:r>
      <w:r>
        <w:rPr>
          <w:rFonts w:cs="Garamond" w:hAnsi="Garamond" w:eastAsia="Garamond" w:ascii="Garamond"/>
          <w:b/>
          <w:spacing w:val="3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Sprin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820"/>
      </w:pP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herapeutic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com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unication,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caring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clients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with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mental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illnes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72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27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Community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Health-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4"/>
          <w:szCs w:val="24"/>
        </w:rPr>
        <w:t>A</w:t>
      </w:r>
      <w:r>
        <w:rPr>
          <w:rFonts w:cs="Garamond" w:hAnsi="Garamond" w:eastAsia="Garamond" w:ascii="Garamond"/>
          <w:b/>
          <w:spacing w:val="-3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ARE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                                                                           </w:t>
      </w:r>
      <w:r>
        <w:rPr>
          <w:rFonts w:cs="Garamond" w:hAnsi="Garamond" w:eastAsia="Garamond" w:ascii="Garamond"/>
          <w:b/>
          <w:spacing w:val="3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Sprin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g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Com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unity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Nursing,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educating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com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unity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about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proper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use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spacing w:val="2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antibacterial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medication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72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27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Int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oduction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Nu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sing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Practice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                                                                     </w:t>
      </w:r>
      <w:r>
        <w:rPr>
          <w:rFonts w:cs="Garamond" w:hAnsi="Garamond" w:eastAsia="Garamond" w:ascii="Garamond"/>
          <w:b/>
          <w:spacing w:val="2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9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all,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Basic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ursing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skill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introduction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ursing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profession.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72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27"/>
          <w:w w:val="131"/>
          <w:position w:val="3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herapeutic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Communication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                                                                           </w:t>
      </w:r>
      <w:r>
        <w:rPr>
          <w:rFonts w:cs="Garamond" w:hAnsi="Garamond" w:eastAsia="Garamond" w:ascii="Garamond"/>
          <w:b/>
          <w:spacing w:val="57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9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all,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therapeutically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com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unicate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with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clients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their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familie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/>
      </w:pPr>
      <w:r>
        <w:rPr>
          <w:rFonts w:cs="Garamond" w:hAnsi="Garamond" w:eastAsia="Garamond" w:ascii="Garamond"/>
          <w:b/>
          <w:spacing w:val="-5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tland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20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eterans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Hospital,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SN</w:t>
      </w:r>
      <w:r>
        <w:rPr>
          <w:rFonts w:cs="Garamond" w:hAnsi="Garamond" w:eastAsia="Garamond" w:ascii="Garamond"/>
          <w:b/>
          <w:spacing w:val="-13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9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tland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                    </w:t>
      </w:r>
      <w:r>
        <w:rPr>
          <w:rFonts w:cs="Garamond" w:hAnsi="Garamond" w:eastAsia="Garamond" w:ascii="Garamond"/>
          <w:spacing w:val="1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De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.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esent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3"/>
          <w:sz w:val="22"/>
          <w:szCs w:val="22"/>
        </w:rPr>
        <w:t> 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erfo</w:t>
      </w:r>
      <w:r>
        <w:rPr>
          <w:rFonts w:cs="Garamond" w:hAnsi="Garamond" w:eastAsia="Garamond" w:ascii="Garamond"/>
          <w:spacing w:val="8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CNA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skills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13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patients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during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shift,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com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unicated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han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patients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status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ursing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staf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placed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condom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catheter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with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urses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they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perfo</w:t>
      </w:r>
      <w:r>
        <w:rPr>
          <w:rFonts w:cs="Garamond" w:hAnsi="Garamond" w:eastAsia="Garamond" w:ascii="Garamond"/>
          <w:spacing w:val="8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ursing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skill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/>
      </w:pPr>
      <w:r>
        <w:rPr>
          <w:rFonts w:cs="Garamond" w:hAnsi="Garamond" w:eastAsia="Garamond" w:ascii="Garamond"/>
          <w:b/>
          <w:spacing w:val="-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esCa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Home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Ca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-5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9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tland,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                             </w:t>
      </w:r>
      <w:r>
        <w:rPr>
          <w:rFonts w:cs="Garamond" w:hAnsi="Garamond" w:eastAsia="Garamond" w:ascii="Garamond"/>
          <w:spacing w:val="34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De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.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esent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3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Assisted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during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sh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bath,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aided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with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personal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5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rooming,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administered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vital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sign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promoted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ambulation,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reminded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medication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initiated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utrition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planning,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conducted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pr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paration,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maintained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safe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clean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vironment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through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house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ping,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facilitated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leisure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act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vities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su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reading,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transpo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social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ent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LICENSURE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&amp;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ADDITIO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AL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CE</w:t>
      </w:r>
      <w:r>
        <w:rPr>
          <w:rFonts w:cs="Garamond" w:hAnsi="Garamond" w:eastAsia="Garamond" w:ascii="Garamond"/>
          <w:b/>
          <w:spacing w:val="-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TIFICATIONS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20"/>
        <w:ind w:left="423" w:right="1795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3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Ce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tified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Nursing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Assistant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License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Granted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b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Ore</w:t>
      </w:r>
      <w:r>
        <w:rPr>
          <w:rFonts w:cs="Garamond" w:hAnsi="Garamond" w:eastAsia="Garamond" w:ascii="Garamond"/>
          <w:spacing w:val="5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State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Board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spacing w:val="2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Nursing: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ptembe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3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Basic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Life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Suppo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Health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Care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Pr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vider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Ce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tification,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Expires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460"/>
        <w:sectPr>
          <w:type w:val="continuous"/>
          <w:pgSz w:w="12240" w:h="15840"/>
          <w:pgMar w:top="620" w:bottom="280" w:left="620" w:right="620"/>
        </w:sectPr>
      </w:pP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2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spacing w:val="14"/>
          <w:w w:val="131"/>
          <w:position w:val="2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Ad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anced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Cardiac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Life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Suppo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Ce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tification,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Expires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73"/>
        <w:ind w:left="10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ACTIVITIES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&amp;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LEADERSHIP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National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Student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Nu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ses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Association,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9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tland,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</w:t>
      </w:r>
      <w:r>
        <w:rPr>
          <w:rFonts w:cs="Garamond" w:hAnsi="Garamond" w:eastAsia="Garamond" w:ascii="Garamond"/>
          <w:spacing w:val="2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Septembe</w:t>
      </w:r>
      <w:r>
        <w:rPr>
          <w:rFonts w:cs="Garamond" w:hAnsi="Garamond" w:eastAsia="Garamond" w:ascii="Garamond"/>
          <w:b/>
          <w:spacing w:val="-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esent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460"/>
      </w:pPr>
      <w:r>
        <w:rPr>
          <w:rFonts w:cs="Times New Roman" w:hAnsi="Times New Roman" w:eastAsia="Times New Roman" w:ascii="Times New Roman"/>
          <w:w w:val="131"/>
          <w:position w:val="3"/>
          <w:sz w:val="22"/>
          <w:szCs w:val="22"/>
        </w:rPr>
        <w:t>•</w:t>
      </w:r>
      <w:r>
        <w:rPr>
          <w:rFonts w:cs="Garamond" w:hAnsi="Garamond" w:eastAsia="Garamond" w:ascii="Garamond"/>
          <w:w w:val="100"/>
          <w:position w:val="1"/>
          <w:sz w:val="22"/>
          <w:szCs w:val="22"/>
        </w:rPr>
        <w:t>Attended</w:t>
      </w:r>
      <w:r>
        <w:rPr>
          <w:rFonts w:cs="Garamond" w:hAnsi="Garamond" w:eastAsia="Garamond" w:ascii="Garamond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2010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ual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ention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Orland</w:t>
      </w:r>
      <w:r>
        <w:rPr>
          <w:rFonts w:cs="Garamond" w:hAnsi="Garamond" w:eastAsia="Garamond" w:ascii="Garamond"/>
          <w:spacing w:val="-1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Florida.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7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alte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nate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Dele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Linfield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Colle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egon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Student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Nu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ses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Association,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9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tland,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  </w:t>
      </w:r>
      <w:r>
        <w:rPr>
          <w:rFonts w:cs="Garamond" w:hAnsi="Garamond" w:eastAsia="Garamond" w:ascii="Garamond"/>
          <w:spacing w:val="2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Septembe</w:t>
      </w:r>
      <w:r>
        <w:rPr>
          <w:rFonts w:cs="Garamond" w:hAnsi="Garamond" w:eastAsia="Garamond" w:ascii="Garamond"/>
          <w:b/>
          <w:spacing w:val="-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esent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460"/>
      </w:pPr>
      <w:r>
        <w:rPr>
          <w:rFonts w:cs="Times New Roman" w:hAnsi="Times New Roman" w:eastAsia="Times New Roman" w:ascii="Times New Roman"/>
          <w:w w:val="131"/>
          <w:position w:val="3"/>
          <w:sz w:val="22"/>
          <w:szCs w:val="22"/>
        </w:rPr>
        <w:t>•</w:t>
      </w:r>
      <w:r>
        <w:rPr>
          <w:rFonts w:cs="Garamond" w:hAnsi="Garamond" w:eastAsia="Garamond" w:ascii="Garamond"/>
          <w:w w:val="100"/>
          <w:position w:val="1"/>
          <w:sz w:val="22"/>
          <w:szCs w:val="22"/>
        </w:rPr>
        <w:t>Attended</w:t>
      </w:r>
      <w:r>
        <w:rPr>
          <w:rFonts w:cs="Garamond" w:hAnsi="Garamond" w:eastAsia="Garamond" w:ascii="Garamond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2010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Ore</w:t>
      </w:r>
      <w:r>
        <w:rPr>
          <w:rFonts w:cs="Garamond" w:hAnsi="Garamond" w:eastAsia="Garamond" w:ascii="Garamond"/>
          <w:spacing w:val="5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State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ention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8"/>
          <w:w w:val="100"/>
          <w:position w:val="1"/>
          <w:sz w:val="22"/>
          <w:szCs w:val="22"/>
        </w:rPr>
        <w:t>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tland,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OR..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7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Dele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Linfield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Colle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Linfield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Student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Nu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ses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Association,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May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2010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Coho</w:t>
      </w:r>
      <w:r>
        <w:rPr>
          <w:rFonts w:cs="Garamond" w:hAnsi="Garamond" w:eastAsia="Garamond" w:ascii="Garamond"/>
          <w:b/>
          <w:spacing w:val="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ep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esentat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 </w:t>
      </w:r>
      <w:r>
        <w:rPr>
          <w:rFonts w:cs="Garamond" w:hAnsi="Garamond" w:eastAsia="Garamond" w:ascii="Garamond"/>
          <w:b/>
          <w:spacing w:val="1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Septembe</w:t>
      </w:r>
      <w:r>
        <w:rPr>
          <w:rFonts w:cs="Garamond" w:hAnsi="Garamond" w:eastAsia="Garamond" w:ascii="Garamond"/>
          <w:b/>
          <w:spacing w:val="-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esent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460"/>
      </w:pPr>
      <w:r>
        <w:rPr>
          <w:rFonts w:cs="Times New Roman" w:hAnsi="Times New Roman" w:eastAsia="Times New Roman" w:ascii="Times New Roman"/>
          <w:w w:val="131"/>
          <w:position w:val="3"/>
          <w:sz w:val="22"/>
          <w:szCs w:val="22"/>
        </w:rPr>
        <w:t>•</w:t>
      </w:r>
      <w:r>
        <w:rPr>
          <w:rFonts w:cs="Garamond" w:hAnsi="Garamond" w:eastAsia="Garamond" w:ascii="Garamond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anize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Chan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7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fundraise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pa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ticipate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leadership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meeting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com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unicate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bet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een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coho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LSNA.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No</w:t>
      </w:r>
      <w:r>
        <w:rPr>
          <w:rFonts w:cs="Garamond" w:hAnsi="Garamond" w:eastAsia="Garamond" w:ascii="Garamond"/>
          <w:b/>
          <w:spacing w:val="8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th</w:t>
      </w:r>
      <w:r>
        <w:rPr>
          <w:rFonts w:cs="Garamond" w:hAnsi="Garamond" w:eastAsia="Garamond" w:ascii="Garamond"/>
          <w:b/>
          <w:spacing w:val="-2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est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Hills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Community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Church,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Leade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ship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20"/>
          <w:w w:val="100"/>
          <w:position w:val="1"/>
          <w:sz w:val="24"/>
          <w:szCs w:val="24"/>
        </w:rPr>
        <w:t>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eam,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Co</w:t>
      </w:r>
      <w:r>
        <w:rPr>
          <w:rFonts w:cs="Garamond" w:hAnsi="Garamond" w:eastAsia="Garamond" w:ascii="Garamond"/>
          <w:spacing w:val="9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alli</w:t>
      </w:r>
      <w:r>
        <w:rPr>
          <w:rFonts w:cs="Garamond" w:hAnsi="Garamond" w:eastAsia="Garamond" w:ascii="Garamond"/>
          <w:spacing w:val="-7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September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3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Atmosphere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Leade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adviso</w:t>
      </w:r>
      <w:r>
        <w:rPr>
          <w:rFonts w:cs="Garamond" w:hAnsi="Garamond" w:eastAsia="Garamond" w:ascii="Garamond"/>
          <w:spacing w:val="6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board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member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for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act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vitie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coordinate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ening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fell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wship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tim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P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esident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b/>
          <w:spacing w:val="37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Ox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ord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Co-Operat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b/>
          <w:spacing w:val="-4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House,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Co</w:t>
      </w:r>
      <w:r>
        <w:rPr>
          <w:rFonts w:cs="Garamond" w:hAnsi="Garamond" w:eastAsia="Garamond" w:ascii="Garamond"/>
          <w:spacing w:val="9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spacing w:val="-5"/>
          <w:w w:val="100"/>
          <w:position w:val="1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alli</w:t>
      </w:r>
      <w:r>
        <w:rPr>
          <w:rFonts w:cs="Garamond" w:hAnsi="Garamond" w:eastAsia="Garamond" w:ascii="Garamond"/>
          <w:spacing w:val="-7"/>
          <w:w w:val="100"/>
          <w:position w:val="1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</w:t>
      </w:r>
      <w:r>
        <w:rPr>
          <w:rFonts w:cs="Garamond" w:hAnsi="Garamond" w:eastAsia="Garamond" w:ascii="Garamond"/>
          <w:spacing w:val="53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March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March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460"/>
      </w:pP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0"/>
          <w:w w:val="131"/>
          <w:position w:val="3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3"/>
          <w:w w:val="131"/>
          <w:position w:val="3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Or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anized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administered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ecut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and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house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meeting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o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ers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other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x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ecut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i</w:t>
      </w:r>
      <w:r>
        <w:rPr>
          <w:rFonts w:cs="Garamond" w:hAnsi="Garamond" w:eastAsia="Garamond" w:ascii="Garamond"/>
          <w:spacing w:val="-4"/>
          <w:w w:val="100"/>
          <w:position w:val="1"/>
          <w:sz w:val="22"/>
          <w:szCs w:val="22"/>
        </w:rPr>
        <w:t>v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member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addressed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issues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that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40"/>
        <w:ind w:left="784" w:right="457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arose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Oxford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that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ere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g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ainst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the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house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constitution,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facilitated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com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unication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bet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een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house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hief</w:t>
      </w:r>
      <w:r>
        <w:rPr>
          <w:rFonts w:cs="Garamond" w:hAnsi="Garamond" w:eastAsia="Garamond" w:ascii="Garamond"/>
          <w:spacing w:val="2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&amp;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house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40"/>
        <w:ind w:left="820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member</w:t>
      </w:r>
      <w:r>
        <w:rPr>
          <w:rFonts w:cs="Garamond" w:hAnsi="Garamond" w:eastAsia="Garamond" w:ascii="Garamond"/>
          <w:spacing w:val="-7"/>
          <w:w w:val="100"/>
          <w:position w:val="1"/>
          <w:sz w:val="22"/>
          <w:szCs w:val="22"/>
        </w:rPr>
        <w:t>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inte</w:t>
      </w:r>
      <w:r>
        <w:rPr>
          <w:rFonts w:cs="Garamond" w:hAnsi="Garamond" w:eastAsia="Garamond" w:ascii="Garamond"/>
          <w:spacing w:val="9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vie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w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qualified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persons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fill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co-op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director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position.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ACCOMPLISHMENTS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&amp;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ACHIEVEMENTS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20"/>
        <w:ind w:left="243" w:right="83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Sigma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3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heta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au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Inte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national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Honor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Society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Member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OSU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Honor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5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oll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Student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Ce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tificate</w:t>
      </w:r>
      <w:r>
        <w:rPr>
          <w:rFonts w:cs="Garamond" w:hAnsi="Garamond" w:eastAsia="Garamond" w:ascii="Garamond"/>
          <w:spacing w:val="39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of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13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Academic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center"/>
        <w:spacing w:lineRule="exact" w:line="240"/>
        <w:ind w:left="243" w:right="83"/>
      </w:pP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Success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Easte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n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Europe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Sho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8"/>
          <w:w w:val="100"/>
          <w:position w:val="1"/>
          <w:sz w:val="22"/>
          <w:szCs w:val="22"/>
        </w:rPr>
        <w:t>r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m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Summer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eams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4-H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Ambassador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1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ra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k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-12"/>
          <w:w w:val="100"/>
          <w:position w:val="1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eam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Captain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Dat</w:t>
      </w:r>
      <w:r>
        <w:rPr>
          <w:rFonts w:cs="Garamond" w:hAnsi="Garamond" w:eastAsia="Garamond" w:ascii="Garamond"/>
          <w:spacing w:val="-3"/>
          <w:w w:val="100"/>
          <w:position w:val="1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,</w:t>
      </w:r>
      <w:r>
        <w:rPr>
          <w:rFonts w:cs="Garamond" w:hAnsi="Garamond" w:eastAsia="Garamond" w:ascii="Garamond"/>
          <w:spacing w:val="4"/>
          <w:w w:val="100"/>
          <w:position w:val="1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2"/>
          <w:szCs w:val="22"/>
        </w:rPr>
        <w:t>Student</w:t>
      </w:r>
      <w:r>
        <w:rPr>
          <w:rFonts w:cs="Garamond" w:hAnsi="Garamond" w:eastAsia="Garamond" w:ascii="Garamond"/>
          <w:spacing w:val="0"/>
          <w:w w:val="100"/>
          <w:position w:val="0"/>
          <w:sz w:val="22"/>
          <w:szCs w:val="22"/>
        </w:rPr>
      </w:r>
    </w:p>
    <w:p>
      <w:pPr>
        <w:rPr>
          <w:rFonts w:cs="Garamond" w:hAnsi="Garamond" w:eastAsia="Garamond" w:ascii="Garamond"/>
          <w:sz w:val="22"/>
          <w:szCs w:val="22"/>
        </w:rPr>
        <w:jc w:val="left"/>
        <w:spacing w:lineRule="exact" w:line="220"/>
        <w:ind w:left="280"/>
      </w:pP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Body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-11"/>
          <w:w w:val="100"/>
          <w:sz w:val="22"/>
          <w:szCs w:val="22"/>
        </w:rPr>
        <w:t>T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reasurer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 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Dat</w:t>
      </w:r>
      <w:r>
        <w:rPr>
          <w:rFonts w:cs="Garamond" w:hAnsi="Garamond" w:eastAsia="Garamond" w:ascii="Garamond"/>
          <w:spacing w:val="-4"/>
          <w:w w:val="100"/>
          <w:sz w:val="22"/>
          <w:szCs w:val="22"/>
        </w:rPr>
        <w:t>e</w:t>
      </w:r>
      <w:r>
        <w:rPr>
          <w:rFonts w:cs="Garamond" w:hAnsi="Garamond" w:eastAsia="Garamond" w:ascii="Garamond"/>
          <w:spacing w:val="0"/>
          <w:w w:val="100"/>
          <w:sz w:val="22"/>
          <w:szCs w:val="22"/>
        </w:rPr>
        <w:t>.</w:t>
      </w:r>
    </w:p>
    <w:p>
      <w:pPr>
        <w:rPr>
          <w:sz w:val="12"/>
          <w:szCs w:val="12"/>
        </w:rPr>
        <w:jc w:val="left"/>
        <w:spacing w:before="5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0" w:top="1380" w:bottom="280" w:left="620" w:right="600"/>
          <w:headerReference w:type="default" r:id="rId36"/>
          <w:pgSz w:w="12240" w:h="15840"/>
        </w:sectPr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7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8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Name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80" w:right="-56"/>
      </w:pPr>
      <w:r>
        <w:rPr>
          <w:rFonts w:cs="Garamond" w:hAnsi="Garamond" w:eastAsia="Garamond" w:ascii="Garamond"/>
          <w:b/>
          <w:spacing w:val="-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esCa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Home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Ca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e,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Scheduling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Coordinator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8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Phone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8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Name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8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Linfield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College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Clinical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Associate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8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Phone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8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Name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80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Linfield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Nu</w:t>
      </w:r>
      <w:r>
        <w:rPr>
          <w:rFonts w:cs="Garamond" w:hAnsi="Garamond" w:eastAsia="Garamond" w:ascii="Garamond"/>
          <w:b/>
          <w:spacing w:val="4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sing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Student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8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Phone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28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Name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80"/>
      </w:pPr>
      <w:r>
        <w:rPr>
          <w:rFonts w:cs="Garamond" w:hAnsi="Garamond" w:eastAsia="Garamond" w:ascii="Garamond"/>
          <w:b/>
          <w:spacing w:val="-9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ami</w:t>
      </w:r>
      <w:r>
        <w:rPr>
          <w:rFonts w:cs="Garamond" w:hAnsi="Garamond" w:eastAsia="Garamond" w:ascii="Garamond"/>
          <w:b/>
          <w:spacing w:val="2"/>
          <w:w w:val="100"/>
          <w:position w:val="1"/>
          <w:sz w:val="24"/>
          <w:szCs w:val="24"/>
        </w:rPr>
        <w:t>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-5"/>
          <w:w w:val="100"/>
          <w:position w:val="1"/>
          <w:sz w:val="24"/>
          <w:szCs w:val="24"/>
        </w:rPr>
        <w:t>F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riend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28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Phone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/>
        <w:sectPr>
          <w:type w:val="continuous"/>
          <w:pgSz w:w="12240" w:h="15840"/>
          <w:pgMar w:top="620" w:bottom="280" w:left="620" w:right="600"/>
          <w:cols w:num="2" w:equalWidth="off">
            <w:col w:w="4920" w:space="111"/>
            <w:col w:w="5989"/>
          </w:cols>
        </w:sectPr>
      </w:pPr>
      <w:r>
        <w:br w:type="column"/>
      </w:r>
      <w:r>
        <w:rPr>
          <w:rFonts w:cs="Garamond" w:hAnsi="Garamond" w:eastAsia="Garamond" w:ascii="Garamond"/>
          <w:b/>
          <w:spacing w:val="-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efe</w:t>
      </w:r>
      <w:r>
        <w:rPr>
          <w:rFonts w:cs="Garamond" w:hAnsi="Garamond" w:eastAsia="Garamond" w:ascii="Garamond"/>
          <w:b/>
          <w:spacing w:val="2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ences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88" w:lineRule="exact" w:line="240"/>
        <w:ind w:left="100" w:right="9328"/>
      </w:pP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Name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Add</w:t>
      </w:r>
      <w:r>
        <w:rPr>
          <w:rFonts w:cs="Times New Roman" w:hAnsi="Times New Roman" w:eastAsia="Times New Roman" w:ascii="Times New Roman"/>
          <w:i/>
          <w:spacing w:val="-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Phone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Email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Services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2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Attention:</w:t>
      </w:r>
      <w:r>
        <w:rPr>
          <w:rFonts w:cs="Times New Roman" w:hAnsi="Times New Roman" w:eastAsia="Times New Roman" w:ascii="Times New Roman"/>
          <w:spacing w:val="-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Acute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Internships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-9"/>
          <w:w w:val="10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120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N.</w:t>
      </w:r>
      <w:r>
        <w:rPr>
          <w:rFonts w:cs="Times New Roman" w:hAnsi="Times New Roman" w:eastAsia="Times New Roman" w:ascii="Times New Roman"/>
          <w:spacing w:val="-21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position w:val="7"/>
          <w:sz w:val="15"/>
          <w:szCs w:val="15"/>
        </w:rPr>
        <w:t>th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Suite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position w:val="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-9"/>
          <w:w w:val="100"/>
          <w:position w:val="0"/>
          <w:sz w:val="23"/>
          <w:szCs w:val="23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  <w:t>1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Oregon,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97209</w:t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00" w:right="14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writing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express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interest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joining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acute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internship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position.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graduating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B.S.N.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College.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hope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focus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adult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health,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open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related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acute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internship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positions.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00" w:right="65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satisfying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others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fect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positive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communit</w:t>
      </w:r>
      <w:r>
        <w:rPr>
          <w:rFonts w:cs="Times New Roman" w:hAnsi="Times New Roman" w:eastAsia="Times New Roman" w:ascii="Times New Roman"/>
          <w:spacing w:val="-1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hope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achieve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goals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local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global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levels.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serving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Peace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Corps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Republic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Moldova,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heart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nursing.</w:t>
      </w:r>
      <w:r>
        <w:rPr>
          <w:rFonts w:cs="Times New Roman" w:hAnsi="Times New Roman" w:eastAsia="Times New Roman" w:ascii="Times New Roman"/>
          <w:spacing w:val="-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taught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health.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realized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could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even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greater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asset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neighbors.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Moldovan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toasts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begin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“In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primul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rind,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sanatate”,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“In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place,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health.”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gained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insight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during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abroad,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without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great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ficulty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attaining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substantial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life.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00" w:right="431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foundation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concepts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principles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including;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client-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centered,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holistic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group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dynamics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emotional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intelligence,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shared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governance,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need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flexibilit</w:t>
      </w:r>
      <w:r>
        <w:rPr>
          <w:rFonts w:cs="Times New Roman" w:hAnsi="Times New Roman" w:eastAsia="Times New Roman" w:ascii="Times New Roman"/>
          <w:spacing w:val="-1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think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critically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collaboratively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clients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professionals.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cultivated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improved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patient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ability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participate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meaningfully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processes.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00" w:right="14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believe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values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suited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those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held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System.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3"/>
          <w:szCs w:val="23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concur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our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primary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focus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client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dignit</w:t>
      </w:r>
      <w:r>
        <w:rPr>
          <w:rFonts w:cs="Times New Roman" w:hAnsi="Times New Roman" w:eastAsia="Times New Roman" w:ascii="Times New Roman"/>
          <w:spacing w:val="-1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privac</w:t>
      </w:r>
      <w:r>
        <w:rPr>
          <w:rFonts w:cs="Times New Roman" w:hAnsi="Times New Roman" w:eastAsia="Times New Roman" w:ascii="Times New Roman"/>
          <w:spacing w:val="-1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excellence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care;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existing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climate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should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matched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ganizational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culture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committed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innovation.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During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rotation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Rehab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Institute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Oregon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(RIO)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fall,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impressed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accountability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demonstrated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sta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accepted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experienced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“good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fit”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system.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convinced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thrive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RN,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gain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having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team.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40"/>
        <w:ind w:left="100" w:right="143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delighted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begin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career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Legac</w:t>
      </w:r>
      <w:r>
        <w:rPr>
          <w:rFonts w:cs="Times New Roman" w:hAnsi="Times New Roman" w:eastAsia="Times New Roman" w:ascii="Times New Roman"/>
          <w:spacing w:val="-1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forward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interview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spring.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Please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feel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free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contact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home/cell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number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phone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number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via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e-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mail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email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add</w:t>
      </w:r>
      <w:r>
        <w:rPr>
          <w:rFonts w:cs="Times New Roman" w:hAnsi="Times New Roman" w:eastAsia="Times New Roman" w:ascii="Times New Roman"/>
          <w:i/>
          <w:spacing w:val="-9"/>
          <w:w w:val="100"/>
          <w:sz w:val="23"/>
          <w:szCs w:val="23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ess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Thank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taking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consider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application.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hope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chance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meet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very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soon.</w:t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Sincerel</w:t>
      </w:r>
      <w:r>
        <w:rPr>
          <w:rFonts w:cs="Times New Roman" w:hAnsi="Times New Roman" w:eastAsia="Times New Roman" w:ascii="Times New Roman"/>
          <w:spacing w:val="-1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</w:p>
    <w:p>
      <w:pPr>
        <w:rPr>
          <w:sz w:val="13"/>
          <w:szCs w:val="13"/>
        </w:rPr>
        <w:jc w:val="left"/>
        <w:spacing w:before="6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00"/>
        <w:sectPr>
          <w:pgMar w:header="0" w:footer="0" w:top="1360" w:bottom="280" w:left="980" w:right="1060"/>
          <w:headerReference w:type="default" r:id="rId37"/>
          <w:pgSz w:w="12240" w:h="15840"/>
        </w:sectPr>
      </w:pPr>
      <w:r>
        <w:rPr>
          <w:rFonts w:cs="Times New Roman" w:hAnsi="Times New Roman" w:eastAsia="Times New Roman" w:ascii="Times New Roman"/>
          <w:i/>
          <w:spacing w:val="0"/>
          <w:w w:val="100"/>
          <w:sz w:val="23"/>
          <w:szCs w:val="23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right"/>
        <w:spacing w:before="76" w:lineRule="auto" w:line="260"/>
        <w:ind w:left="9619" w:right="120" w:firstLine="66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Phone/Email</w:t>
      </w:r>
    </w:p>
    <w:p>
      <w:pPr>
        <w:rPr>
          <w:sz w:val="26"/>
          <w:szCs w:val="26"/>
        </w:rPr>
        <w:jc w:val="left"/>
        <w:spacing w:before="12" w:lineRule="exact" w:line="260"/>
        <w:sectPr>
          <w:pgMar w:header="0" w:footer="0" w:top="660" w:bottom="280" w:left="620" w:right="600"/>
          <w:headerReference w:type="default" r:id="rId38"/>
          <w:pgSz w:w="12240" w:h="15840"/>
        </w:sectPr>
      </w:pPr>
      <w:r>
        <w:rPr>
          <w:sz w:val="26"/>
          <w:szCs w:val="26"/>
        </w:rPr>
      </w:r>
    </w:p>
    <w:p>
      <w:pPr>
        <w:rPr>
          <w:sz w:val="12"/>
          <w:szCs w:val="12"/>
        </w:rPr>
        <w:jc w:val="left"/>
        <w:spacing w:before="9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Residency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/>
        <w:ind w:left="100" w:right="-5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/>
        <w:ind w:left="100"/>
      </w:pP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NW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position w:val="7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spacing w:val="20"/>
          <w:w w:val="100"/>
          <w:position w:val="7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Suite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-9"/>
          <w:w w:val="100"/>
          <w:position w:val="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97209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sectPr>
          <w:type w:val="continuous"/>
          <w:pgSz w:w="12240" w:h="15840"/>
          <w:pgMar w:top="620" w:bottom="280" w:left="620" w:right="600"/>
          <w:cols w:num="2" w:equalWidth="off">
            <w:col w:w="2979" w:space="7468"/>
            <w:col w:w="573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spacing w:val="-17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Concern:</w:t>
      </w:r>
    </w:p>
    <w:p>
      <w:pPr>
        <w:rPr>
          <w:sz w:val="16"/>
          <w:szCs w:val="16"/>
        </w:rPr>
        <w:jc w:val="left"/>
        <w:spacing w:before="4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both"/>
        <w:spacing w:lineRule="auto" w:line="260"/>
        <w:ind w:left="100" w:right="292" w:firstLine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industry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kinde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garten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proudly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announced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cook.”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declared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stewardess.”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twenty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absolute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certainty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nurse!”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auto" w:line="260"/>
        <w:ind w:left="100" w:right="446" w:firstLine="78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journey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began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sunn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everyone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dreads.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attack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it.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days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blu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remembe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howeve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amazing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received.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were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compassionate,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those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days,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became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famil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Someho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phenomenal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women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unbearable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bearable.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family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said,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nurse.”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auto" w:line="260"/>
        <w:ind w:left="100" w:right="232" w:firstLine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foundation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concepts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focus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client-centered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holistic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critical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thinking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greatest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strength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collaboratively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families,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healthcare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exceptional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possess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enhance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participate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meaningful,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auto" w:line="260"/>
        <w:ind w:left="100" w:right="129" w:firstLine="7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concern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approach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surrounds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comfort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competency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setting.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procedures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performed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twice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perfect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skills.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ersant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Residency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nurse.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confidence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increase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competency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continue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guidance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mentors.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Coupling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integrated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classroom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simulations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additionally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bridging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between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nurse.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residency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7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ersant,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judgment,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confidence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essential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deliver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outstanding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patients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families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820"/>
      </w:pP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ransitioning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comfort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floor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daunting.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4" w:lineRule="auto" w:line="260"/>
        <w:ind w:left="100" w:right="16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Navigating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setting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ficult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seasoned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professionals.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benefit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intensive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invaluable.</w:t>
      </w:r>
      <w:r>
        <w:rPr>
          <w:rFonts w:cs="Times New Roman" w:hAnsi="Times New Roman" w:eastAsia="Times New Roman" w:ascii="Times New Roman"/>
          <w:spacing w:val="5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continuing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Legacy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Health,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particularly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Children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Hospital.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healthcare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models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treat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patients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compassion.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Although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childhood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fantasies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becoming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airline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stewardess,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better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humanity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becoming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nurse.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765"/>
        <w:ind w:left="100" w:right="9928"/>
        <w:sectPr>
          <w:type w:val="continuous"/>
          <w:pgSz w:w="12240" w:h="15840"/>
          <w:pgMar w:top="620" w:bottom="280" w:left="620" w:right="60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Sincerel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88" w:lineRule="exact" w:line="240"/>
        <w:ind w:left="100" w:right="8943"/>
      </w:pP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Name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Address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 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Date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RN</w:t>
      </w:r>
      <w:r>
        <w:rPr>
          <w:rFonts w:cs="Cambria" w:hAnsi="Cambria" w:eastAsia="Cambria" w:ascii="Cambria"/>
          <w:spacing w:val="28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84"/>
          <w:sz w:val="22"/>
          <w:szCs w:val="22"/>
        </w:rPr>
        <w:t> Residency</w:t>
      </w:r>
      <w:r>
        <w:rPr>
          <w:rFonts w:cs="Cambria" w:hAnsi="Cambria" w:eastAsia="Cambria" w:ascii="Cambria"/>
          <w:spacing w:val="0"/>
          <w:w w:val="84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84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Pr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ogram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Legacy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Employment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Services</w:t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/>
      </w:pPr>
      <w:r>
        <w:rPr>
          <w:rFonts w:cs="Cambria" w:hAnsi="Cambria" w:eastAsia="Cambria" w:ascii="Cambria"/>
          <w:spacing w:val="0"/>
          <w:w w:val="78"/>
          <w:sz w:val="22"/>
          <w:szCs w:val="22"/>
        </w:rPr>
        <w:t>1120</w:t>
      </w:r>
      <w:r>
        <w:rPr>
          <w:rFonts w:cs="Cambria" w:hAnsi="Cambria" w:eastAsia="Cambria" w:ascii="Cambria"/>
          <w:spacing w:val="0"/>
          <w:w w:val="78"/>
          <w:sz w:val="22"/>
          <w:szCs w:val="22"/>
        </w:rPr>
        <w:t> </w:t>
      </w:r>
      <w:r>
        <w:rPr>
          <w:rFonts w:cs="Cambria" w:hAnsi="Cambria" w:eastAsia="Cambria" w:ascii="Cambria"/>
          <w:spacing w:val="38"/>
          <w:w w:val="78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78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N.W</w:t>
      </w:r>
      <w:r>
        <w:rPr>
          <w:rFonts w:cs="Cambria" w:hAnsi="Cambria" w:eastAsia="Cambria" w:ascii="Cambria"/>
          <w:spacing w:val="0"/>
          <w:w w:val="39"/>
          <w:sz w:val="22"/>
          <w:szCs w:val="22"/>
        </w:rPr>
        <w:t>.</w:t>
      </w:r>
      <w:r>
        <w:rPr>
          <w:rFonts w:cs="Cambria" w:hAnsi="Cambria" w:eastAsia="Cambria" w:ascii="Cambria"/>
          <w:spacing w:val="0"/>
          <w:w w:val="39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39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20</w:t>
      </w:r>
      <w:r>
        <w:rPr>
          <w:rFonts w:cs="Cambria" w:hAnsi="Cambria" w:eastAsia="Cambria" w:ascii="Cambria"/>
          <w:spacing w:val="0"/>
          <w:w w:val="104"/>
          <w:position w:val="7"/>
          <w:sz w:val="15"/>
          <w:szCs w:val="15"/>
        </w:rPr>
        <w:t>th</w:t>
      </w:r>
      <w:r>
        <w:rPr>
          <w:rFonts w:cs="Cambria" w:hAnsi="Cambria" w:eastAsia="Cambria" w:ascii="Cambria"/>
          <w:spacing w:val="0"/>
          <w:w w:val="77"/>
          <w:position w:val="0"/>
          <w:sz w:val="22"/>
          <w:szCs w:val="22"/>
        </w:rPr>
        <w:t>,</w:t>
      </w:r>
      <w:r>
        <w:rPr>
          <w:rFonts w:cs="Cambria" w:hAnsi="Cambria" w:eastAsia="Cambria" w:ascii="Cambria"/>
          <w:spacing w:val="0"/>
          <w:w w:val="77"/>
          <w:position w:val="0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77"/>
          <w:position w:val="0"/>
          <w:sz w:val="22"/>
          <w:szCs w:val="22"/>
        </w:rPr>
        <w:t> Suite</w:t>
      </w:r>
      <w:r>
        <w:rPr>
          <w:rFonts w:cs="Cambria" w:hAnsi="Cambria" w:eastAsia="Cambria" w:ascii="Cambria"/>
          <w:spacing w:val="0"/>
          <w:w w:val="77"/>
          <w:position w:val="0"/>
          <w:sz w:val="22"/>
          <w:szCs w:val="22"/>
        </w:rPr>
        <w:t> </w:t>
      </w:r>
      <w:r>
        <w:rPr>
          <w:rFonts w:cs="Cambria" w:hAnsi="Cambria" w:eastAsia="Cambria" w:ascii="Cambria"/>
          <w:spacing w:val="37"/>
          <w:w w:val="77"/>
          <w:position w:val="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77"/>
          <w:position w:val="0"/>
          <w:sz w:val="22"/>
          <w:szCs w:val="22"/>
        </w:rPr>
        <w:t> 111</w:t>
      </w:r>
      <w:r>
        <w:rPr>
          <w:rFonts w:cs="Cambria" w:hAnsi="Cambria" w:eastAsia="Cambria" w:ascii="Cambria"/>
          <w:spacing w:val="0"/>
          <w:w w:val="100"/>
          <w:position w:val="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Portl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and,</w:t>
      </w:r>
      <w:r>
        <w:rPr>
          <w:rFonts w:cs="Cambria" w:hAnsi="Cambria" w:eastAsia="Cambria" w:ascii="Cambria"/>
          <w:spacing w:val="21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86"/>
          <w:sz w:val="22"/>
          <w:szCs w:val="22"/>
        </w:rPr>
        <w:t> Oregon,</w:t>
      </w:r>
      <w:r>
        <w:rPr>
          <w:rFonts w:cs="Cambria" w:hAnsi="Cambria" w:eastAsia="Cambria" w:ascii="Cambria"/>
          <w:spacing w:val="0"/>
          <w:w w:val="86"/>
          <w:sz w:val="22"/>
          <w:szCs w:val="22"/>
        </w:rPr>
        <w:t> </w:t>
      </w:r>
      <w:r>
        <w:rPr>
          <w:rFonts w:cs="Cambria" w:hAnsi="Cambria" w:eastAsia="Cambria" w:ascii="Cambria"/>
          <w:spacing w:val="42"/>
          <w:w w:val="86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97209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Who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May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Concern: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 w:right="5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My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name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(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name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)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graduating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senior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fro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Lin</w:t>
      </w:r>
      <w:r>
        <w:rPr>
          <w:rFonts w:cs="Cambria" w:hAnsi="Cambria" w:eastAsia="Cambria" w:ascii="Cambria"/>
          <w:spacing w:val="0"/>
          <w:w w:val="48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ield</w:t>
      </w:r>
      <w:r>
        <w:rPr>
          <w:rFonts w:cs="Cambria" w:hAnsi="Cambria" w:eastAsia="Cambria" w:ascii="Cambria"/>
          <w:spacing w:val="0"/>
          <w:w w:val="58"/>
          <w:sz w:val="22"/>
          <w:szCs w:val="22"/>
        </w:rPr>
        <w:t>-­‐G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ood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Samaritan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School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Nursing.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seeking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registered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nurse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intern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position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Legacy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Health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System.</w:t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Being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nursing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student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connected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Legacy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Health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System,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been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given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great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opportunitie</w:t>
      </w:r>
      <w:r>
        <w:rPr>
          <w:rFonts w:cs="Cambria" w:hAnsi="Cambria" w:eastAsia="Cambria" w:ascii="Cambria"/>
          <w:spacing w:val="13"/>
          <w:w w:val="100"/>
          <w:sz w:val="22"/>
          <w:szCs w:val="22"/>
        </w:rPr>
        <w:t>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many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clinical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experiences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various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departments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Legacy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been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very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impressed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by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overall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quality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care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that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organization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offers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its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clientele.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During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fall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senior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year,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completed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144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hours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clinical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time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Surgical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Specialties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unit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Emanuel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Hospital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for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senior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practicum.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This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gave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con</w:t>
      </w:r>
      <w:r>
        <w:rPr>
          <w:rFonts w:cs="Cambria" w:hAnsi="Cambria" w:eastAsia="Cambria" w:ascii="Cambria"/>
          <w:spacing w:val="0"/>
          <w:w w:val="48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idence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that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Emanuel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was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organization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wished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seek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employment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from.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Following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experience,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gained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position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certi</w:t>
      </w:r>
      <w:r>
        <w:rPr>
          <w:rFonts w:cs="Cambria" w:hAnsi="Cambria" w:eastAsia="Cambria" w:ascii="Cambria"/>
          <w:spacing w:val="0"/>
          <w:w w:val="48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ied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nursing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assistant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that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unit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worked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there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throughout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rest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schooling.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skills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con</w:t>
      </w:r>
      <w:r>
        <w:rPr>
          <w:rFonts w:cs="Cambria" w:hAnsi="Cambria" w:eastAsia="Cambria" w:ascii="Cambria"/>
          <w:spacing w:val="0"/>
          <w:w w:val="48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idence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working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with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staff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overall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operating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systems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grown.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 w:right="176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feel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that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would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be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asset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Legacy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Health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Systems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demonstrating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core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values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teamwork,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respect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caring,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taking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initiative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effective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use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resources.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clinical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work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experiences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taught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focus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client,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work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with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team,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develop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proble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solving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skills.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Good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communication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with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another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very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important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showing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respect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for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diversity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staff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clientele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essential.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12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environment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continuous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change,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will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be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committed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sharing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advancements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successes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organization,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enabling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individual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corporate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achievement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of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Legacy’s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mission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vision.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realize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that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own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personal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heath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important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order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maintain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high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performance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job.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lineRule="exact" w:line="240"/>
        <w:ind w:left="100" w:right="238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Throughout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nursing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training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experiences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with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various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healthcare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organizations,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Legacy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Health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Syste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m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61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stood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out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being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good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48"/>
          <w:sz w:val="22"/>
          <w:szCs w:val="22"/>
        </w:rPr>
        <w:t>K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with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own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professional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values.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strides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you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taken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provide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quality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care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and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remain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competitive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industry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have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made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your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company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attractive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future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employer.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2"/>
          <w:szCs w:val="22"/>
        </w:rPr>
        <w:jc w:val="both"/>
        <w:spacing w:lineRule="exact" w:line="240"/>
        <w:ind w:left="100" w:right="754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I</w:t>
      </w:r>
      <w:r>
        <w:rPr>
          <w:rFonts w:cs="Cambria" w:hAnsi="Cambria" w:eastAsia="Cambria" w:ascii="Cambria"/>
          <w:spacing w:val="-12"/>
          <w:w w:val="10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would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very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much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like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opportunity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speak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with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you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about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registered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nurse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internship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pos</w:t>
      </w:r>
      <w:r>
        <w:rPr>
          <w:rFonts w:cs="Cambria" w:hAnsi="Cambria" w:eastAsia="Cambria" w:ascii="Cambria"/>
          <w:spacing w:val="0"/>
          <w:w w:val="72"/>
          <w:sz w:val="22"/>
          <w:szCs w:val="22"/>
        </w:rPr>
        <w:t>ition.</w:t>
      </w:r>
      <w:r>
        <w:rPr>
          <w:rFonts w:cs="Cambria" w:hAnsi="Cambria" w:eastAsia="Cambria" w:ascii="Cambria"/>
          <w:spacing w:val="0"/>
          <w:w w:val="72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 I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 </w:t>
      </w:r>
      <w:r>
        <w:rPr>
          <w:rFonts w:cs="Cambria" w:hAnsi="Cambria" w:eastAsia="Cambria" w:ascii="Cambria"/>
          <w:spacing w:val="18"/>
          <w:w w:val="8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 will</w:t>
      </w:r>
      <w:r>
        <w:rPr>
          <w:rFonts w:cs="Cambria" w:hAnsi="Cambria" w:eastAsia="Cambria" w:ascii="Cambria"/>
          <w:spacing w:val="34"/>
          <w:w w:val="8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 call</w:t>
      </w:r>
      <w:r>
        <w:rPr>
          <w:rFonts w:cs="Cambria" w:hAnsi="Cambria" w:eastAsia="Cambria" w:ascii="Cambria"/>
          <w:spacing w:val="36"/>
          <w:w w:val="8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 late</w:t>
      </w:r>
      <w:r>
        <w:rPr>
          <w:rFonts w:cs="Cambria" w:hAnsi="Cambria" w:eastAsia="Cambria" w:ascii="Cambria"/>
          <w:spacing w:val="34"/>
          <w:w w:val="8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 </w:t>
      </w:r>
      <w:r>
        <w:rPr>
          <w:rFonts w:cs="Cambria" w:hAnsi="Cambria" w:eastAsia="Cambria" w:ascii="Cambria"/>
          <w:spacing w:val="-1"/>
          <w:w w:val="80"/>
          <w:sz w:val="22"/>
          <w:szCs w:val="22"/>
        </w:rPr>
        <w:t>d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ur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ing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  </w:t>
      </w:r>
      <w:r>
        <w:rPr>
          <w:rFonts w:cs="Cambria" w:hAnsi="Cambria" w:eastAsia="Cambria" w:ascii="Cambria"/>
          <w:spacing w:val="11"/>
          <w:w w:val="8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 the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 </w:t>
      </w:r>
      <w:r>
        <w:rPr>
          <w:rFonts w:cs="Cambria" w:hAnsi="Cambria" w:eastAsia="Cambria" w:ascii="Cambria"/>
          <w:spacing w:val="19"/>
          <w:w w:val="8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 week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 </w:t>
      </w:r>
      <w:r>
        <w:rPr>
          <w:rFonts w:cs="Cambria" w:hAnsi="Cambria" w:eastAsia="Cambria" w:ascii="Cambria"/>
          <w:spacing w:val="11"/>
          <w:w w:val="8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 of</w:t>
      </w:r>
      <w:r>
        <w:rPr>
          <w:rFonts w:cs="Cambria" w:hAnsi="Cambria" w:eastAsia="Cambria" w:ascii="Cambria"/>
          <w:spacing w:val="20"/>
          <w:w w:val="80"/>
          <w:sz w:val="22"/>
          <w:szCs w:val="22"/>
        </w:rPr>
        <w:t> </w:t>
      </w:r>
      <w:r>
        <w:rPr>
          <w:rFonts w:cs="Cambria" w:hAnsi="Cambria" w:eastAsia="Cambria" w:ascii="Cambria"/>
          <w:spacing w:val="0"/>
          <w:w w:val="80"/>
          <w:sz w:val="22"/>
          <w:szCs w:val="22"/>
        </w:rPr>
        <w:t> (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date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)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to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inquire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about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meeting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with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you,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or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you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can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contact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at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(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phon</w:t>
      </w:r>
      <w:r>
        <w:rPr>
          <w:rFonts w:cs="Cambria" w:hAnsi="Cambria" w:eastAsia="Cambria" w:ascii="Cambria"/>
          <w:i/>
          <w:spacing w:val="0"/>
          <w:w w:val="50"/>
          <w:sz w:val="22"/>
          <w:szCs w:val="22"/>
        </w:rPr>
        <w:t>e</w:t>
      </w:r>
      <w:r>
        <w:rPr>
          <w:rFonts w:cs="Cambria" w:hAnsi="Cambria" w:eastAsia="Cambria" w:ascii="Cambria"/>
          <w:i/>
          <w:spacing w:val="0"/>
          <w:w w:val="50"/>
          <w:sz w:val="22"/>
          <w:szCs w:val="22"/>
        </w:rPr>
        <w:t>   </w:t>
      </w:r>
      <w:r>
        <w:rPr>
          <w:rFonts w:cs="Cambria" w:hAnsi="Cambria" w:eastAsia="Cambria" w:ascii="Cambria"/>
          <w:i/>
          <w:spacing w:val="0"/>
          <w:w w:val="50"/>
          <w:sz w:val="22"/>
          <w:szCs w:val="22"/>
        </w:rPr>
        <w:t> </w:t>
      </w: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number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).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Thank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you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for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considering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me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for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this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   </w:t>
      </w:r>
      <w:r>
        <w:rPr>
          <w:rFonts w:cs="Cambria" w:hAnsi="Cambria" w:eastAsia="Cambria" w:ascii="Cambria"/>
          <w:spacing w:val="0"/>
          <w:w w:val="25"/>
          <w:sz w:val="22"/>
          <w:szCs w:val="22"/>
        </w:rPr>
        <w:t> 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  <w:t>position.</w:t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ind w:left="100"/>
      </w:pPr>
      <w:r>
        <w:rPr>
          <w:rFonts w:cs="Cambria" w:hAnsi="Cambria" w:eastAsia="Cambria" w:ascii="Cambria"/>
          <w:spacing w:val="0"/>
          <w:w w:val="100"/>
          <w:sz w:val="22"/>
          <w:szCs w:val="22"/>
        </w:rPr>
        <w:t>Sincerely,</w:t>
      </w:r>
    </w:p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ind w:left="100"/>
      </w:pP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Name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ind w:left="100"/>
        <w:sectPr>
          <w:pgMar w:header="0" w:footer="0" w:top="1360" w:bottom="280" w:left="1140" w:right="1300"/>
          <w:headerReference w:type="default" r:id="rId39"/>
          <w:pgSz w:w="12240" w:h="15840"/>
        </w:sectPr>
      </w:pPr>
      <w:r>
        <w:rPr>
          <w:rFonts w:cs="Cambria" w:hAnsi="Cambria" w:eastAsia="Cambria" w:ascii="Cambria"/>
          <w:i/>
          <w:spacing w:val="0"/>
          <w:w w:val="100"/>
          <w:sz w:val="22"/>
          <w:szCs w:val="22"/>
        </w:rPr>
        <w:t>Enclosure</w:t>
      </w:r>
      <w:r>
        <w:rPr>
          <w:rFonts w:cs="Cambria" w:hAnsi="Cambria" w:eastAsia="Cambria" w:ascii="Cambria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before="84" w:lineRule="exact" w:line="220"/>
        <w:ind w:left="9448" w:right="116" w:firstLine="194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Name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Add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ess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Phone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#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Email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right"/>
        <w:spacing w:lineRule="exact" w:line="220"/>
        <w:ind w:right="116"/>
      </w:pP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0"/>
          <w:szCs w:val="20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0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Recruitment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OHSU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Employment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Division-HR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 w:right="7451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3181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  <w:r>
        <w:rPr>
          <w:rFonts w:cs="Times New Roman" w:hAnsi="Times New Roman" w:eastAsia="Times New Roman" w:ascii="Times New Roman"/>
          <w:spacing w:val="-18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Jackson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Park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Rd.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Portland,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97201-3098</w:t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4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Dear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Recruitment,</w:t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 w:right="208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senior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graduating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Bachelor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interested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internship/residency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Oregon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(OHSU).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enclosed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consideration.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 w:right="13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semester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learn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OHSU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inside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perspective.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currently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OHSU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clinical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focused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stewardship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leadership.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precepto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magnet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coordinato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already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taught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great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OHSU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strive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towards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magnet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status.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impressed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changes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already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occurred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OHSU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commitment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demonstrated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improve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environment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ensure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better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patient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outcomes.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OHSU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devotion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magnetism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ensures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practice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autonomousl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competent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nurses,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supported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continued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forts.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 w:right="239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clinical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experiences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variety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community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settings.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greatly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increased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awareness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specific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concerns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ferent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populations.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completed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clinical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rotations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ganizations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including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incent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Labor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Deliver</w:t>
      </w:r>
      <w:r>
        <w:rPr>
          <w:rFonts w:cs="Times New Roman" w:hAnsi="Times New Roman" w:eastAsia="Times New Roman" w:ascii="Times New Roman"/>
          <w:spacing w:val="-13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estern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Farm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orkers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supporting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migrant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farm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workers,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Macdonald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Center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individual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fering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mental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illness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homelessness,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Meridian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Park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floo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Emanuel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pediatrics,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Providence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Elder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Place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Clinic,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Meridian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Park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Eme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gency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Department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(ED),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Samaritan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Kern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Intensive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Unit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(ICU).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diverse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experiences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strengthened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ability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assess,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diagnose,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communicate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ferent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community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populations.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 w:right="107"/>
      </w:pPr>
      <w:r>
        <w:rPr>
          <w:rFonts w:cs="Times New Roman" w:hAnsi="Times New Roman" w:eastAsia="Times New Roman" w:ascii="Times New Roman"/>
          <w:spacing w:val="-1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clinical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experiences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most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benefited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rotations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senior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practicum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ICU.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During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practice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situations,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had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practice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psychomotor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IV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placement,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blood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draws,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Foley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catheter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insertion.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learning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both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rotations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focused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critical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thinking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ganizational</w:t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 w:right="9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skills,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both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which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essential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nurses.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ICU,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take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own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patients,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supervision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precepto</w:t>
      </w:r>
      <w:r>
        <w:rPr>
          <w:rFonts w:cs="Times New Roman" w:hAnsi="Times New Roman" w:eastAsia="Times New Roman" w:ascii="Times New Roman"/>
          <w:spacing w:val="-8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ganize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during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12-hour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shift.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responsible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communicating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patient,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interdisciplinary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team,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patient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family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regarding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patient</w:t>
      </w:r>
      <w:r>
        <w:rPr>
          <w:rFonts w:cs="Times New Roman" w:hAnsi="Times New Roman" w:eastAsia="Times New Roman" w:ascii="Times New Roman"/>
          <w:spacing w:val="-1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critical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dynamic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status.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practice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independently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challenging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fearful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increased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confidence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competency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nursing.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04" w:right="406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appreciate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reviewing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resume.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Thank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consideration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employment,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forward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interview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OHSU.</w:t>
      </w:r>
    </w:p>
    <w:p>
      <w:pPr>
        <w:rPr>
          <w:sz w:val="10"/>
          <w:szCs w:val="10"/>
        </w:rPr>
        <w:jc w:val="left"/>
        <w:spacing w:before="9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459"/>
        <w:ind w:left="104" w:right="9211"/>
        <w:sectPr>
          <w:pgMar w:header="0" w:footer="0" w:top="1440" w:bottom="280" w:left="1000" w:right="980"/>
          <w:headerReference w:type="default" r:id="rId40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Thank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you,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Name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Enclosu</w:t>
      </w:r>
      <w:r>
        <w:rPr>
          <w:rFonts w:cs="Times New Roman" w:hAnsi="Times New Roman" w:eastAsia="Times New Roman" w:ascii="Times New Roman"/>
          <w:i/>
          <w:spacing w:val="-7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6" w:lineRule="auto" w:line="260"/>
        <w:ind w:left="100" w:right="935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60"/>
        <w:ind w:left="100" w:right="759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ganization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Managers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ganization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60"/>
        <w:ind w:left="100" w:right="36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senior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Samaritan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B.S.N.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degree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interested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ganization)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believe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great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ganization.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60"/>
        <w:ind w:left="100" w:right="6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satisfying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ganization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life,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aimed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character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respects.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strengths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believe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honesty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integrit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compassion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friendly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personalit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excellence,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flexibilit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ganizational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excellence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patients.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clinical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become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convinced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devote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60"/>
        <w:ind w:left="100" w:right="33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Linfield,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foundation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concepts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principles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including: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holistic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shared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governance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stewardship.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critically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collaboratively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families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cultivated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improve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participate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meaningfully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processes.</w:t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60"/>
        <w:ind w:left="100" w:right="75"/>
        <w:sectPr>
          <w:pgMar w:header="0" w:footer="0" w:top="1360" w:bottom="280" w:left="980" w:right="980"/>
          <w:headerReference w:type="default" r:id="rId41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visited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ganization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observed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friendliness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compassionate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impressed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achievement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magnet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status.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delighted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mission.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interview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5040" w:val="left"/>
        </w:tabs>
        <w:jc w:val="left"/>
        <w:spacing w:before="1" w:lineRule="exact" w:line="260"/>
        <w:ind w:left="100" w:right="-56"/>
      </w:pP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free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contact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cell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number</w:t>
      </w:r>
      <w:r>
        <w:rPr>
          <w:rFonts w:cs="Times New Roman" w:hAnsi="Times New Roman" w:eastAsia="Times New Roman" w:ascii="Times New Roman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position w:val="-1"/>
          <w:sz w:val="24"/>
          <w:szCs w:val="24"/>
          <w:u w:val="single" w:color="000000"/>
        </w:rPr>
        <w:tab/>
      </w:r>
      <w:r>
        <w:rPr>
          <w:rFonts w:cs="Times New Roman" w:hAnsi="Times New Roman" w:eastAsia="Times New Roman" w:ascii="Times New Roman"/>
          <w:position w:val="-1"/>
          <w:sz w:val="24"/>
          <w:szCs w:val="24"/>
          <w:u w:val="single" w:color="000000"/>
        </w:rPr>
      </w:r>
      <w:r>
        <w:rPr>
          <w:rFonts w:cs="Times New Roman" w:hAnsi="Times New Roman" w:eastAsia="Times New Roman" w:ascii="Times New Roman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 w:lineRule="exact" w:line="260"/>
        <w:sectPr>
          <w:type w:val="continuous"/>
          <w:pgSz w:w="12240" w:h="15840"/>
          <w:pgMar w:top="620" w:bottom="280" w:left="980" w:right="980"/>
          <w:cols w:num="2" w:equalWidth="off">
            <w:col w:w="5052" w:space="120"/>
            <w:col w:w="5108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via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e-mail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          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  <w:u w:val="single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Thank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taking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469"/>
        <w:ind w:left="100" w:right="228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application.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Sincerel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</w:p>
    <w:p>
      <w:pPr>
        <w:rPr>
          <w:sz w:val="12"/>
          <w:szCs w:val="12"/>
        </w:rPr>
        <w:jc w:val="left"/>
        <w:spacing w:before="10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type w:val="continuous"/>
          <w:pgSz w:w="12240" w:h="15840"/>
          <w:pgMar w:top="620" w:bottom="280" w:left="980" w:right="98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</w:p>
    <w:p>
      <w:pPr>
        <w:rPr>
          <w:rFonts w:cs="Garamond" w:hAnsi="Garamond" w:eastAsia="Garamond" w:ascii="Garamond"/>
          <w:sz w:val="32"/>
          <w:szCs w:val="32"/>
        </w:rPr>
        <w:jc w:val="left"/>
        <w:spacing w:before="64"/>
        <w:ind w:left="100"/>
      </w:pPr>
      <w:r>
        <w:rPr>
          <w:rFonts w:cs="Garamond" w:hAnsi="Garamond" w:eastAsia="Garamond" w:ascii="Garamond"/>
          <w:spacing w:val="0"/>
          <w:w w:val="100"/>
          <w:sz w:val="32"/>
          <w:szCs w:val="32"/>
        </w:rPr>
        <w:t>NAME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 w:right="-56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(Name)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whom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else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conce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n,</w:t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right"/>
        <w:spacing w:lineRule="exact" w:line="260"/>
        <w:ind w:left="-40" w:right="120"/>
        <w:sectPr>
          <w:pgMar w:header="0" w:footer="0" w:top="1380" w:bottom="280" w:left="980" w:right="940"/>
          <w:headerReference w:type="default" r:id="rId42"/>
          <w:pgSz w:w="12240" w:h="15840"/>
          <w:cols w:num="2" w:equalWidth="off">
            <w:col w:w="4288" w:space="5155"/>
            <w:col w:w="877"/>
          </w:cols>
        </w:sectPr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Address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Address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Phone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Email</w:t>
      </w:r>
    </w:p>
    <w:p>
      <w:pPr>
        <w:rPr>
          <w:sz w:val="22"/>
          <w:szCs w:val="22"/>
        </w:rPr>
        <w:jc w:val="left"/>
        <w:spacing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6" w:lineRule="exact" w:line="260"/>
        <w:ind w:left="100" w:right="656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writing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express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interest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joining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(Name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anization)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team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9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egistered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will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6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raduating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30</w:t>
      </w:r>
      <w:r>
        <w:rPr>
          <w:rFonts w:cs="Garamond" w:hAnsi="Garamond" w:eastAsia="Garamond" w:ascii="Garamond"/>
          <w:spacing w:val="0"/>
          <w:w w:val="100"/>
          <w:position w:val="7"/>
          <w:sz w:val="16"/>
          <w:szCs w:val="16"/>
        </w:rPr>
        <w:t>th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Date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position w:val="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Ba</w:t>
      </w:r>
      <w:r>
        <w:rPr>
          <w:rFonts w:cs="Garamond" w:hAnsi="Garamond" w:eastAsia="Garamond" w:ascii="Garamond"/>
          <w:spacing w:val="-3"/>
          <w:w w:val="100"/>
          <w:position w:val="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helors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Science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Nursing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de</w:t>
      </w:r>
      <w:r>
        <w:rPr>
          <w:rFonts w:cs="Garamond" w:hAnsi="Garamond" w:eastAsia="Garamond" w:ascii="Garamond"/>
          <w:spacing w:val="6"/>
          <w:w w:val="100"/>
          <w:position w:val="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re</w:t>
      </w:r>
      <w:r>
        <w:rPr>
          <w:rFonts w:cs="Garamond" w:hAnsi="Garamond" w:eastAsia="Garamond" w:ascii="Garamond"/>
          <w:spacing w:val="-5"/>
          <w:w w:val="100"/>
          <w:position w:val="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anticipate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taking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NCLEX-RN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state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board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exam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Late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position w:val="0"/>
          <w:sz w:val="24"/>
          <w:szCs w:val="24"/>
        </w:rPr>
        <w:t>J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une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position w:val="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Dat</w:t>
      </w:r>
      <w:r>
        <w:rPr>
          <w:rFonts w:cs="Garamond" w:hAnsi="Garamond" w:eastAsia="Garamond" w:ascii="Garamond"/>
          <w:spacing w:val="-5"/>
          <w:w w:val="100"/>
          <w:position w:val="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 w:right="130"/>
      </w:pP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F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past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four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months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been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orking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9c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(Name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anization)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Student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Nurse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13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hnician.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hrough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this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position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ained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experience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orking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hospital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setting,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lea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anize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prioritize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task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ell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practicing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other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aluable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skills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su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therapeutically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unicating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patients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managing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during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12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hour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shift.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his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experience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helped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see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resources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lea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from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other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staff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ard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can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elop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career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futur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 w:right="82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student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Linfield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Colle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lea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about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impo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tance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conti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ually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seeking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care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better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patients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ell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self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colle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plan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conti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ol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making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practice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best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can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b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utilizing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resear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other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resources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are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ailable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new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6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raduate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look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ard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training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lea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vironment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those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who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experience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(Name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anization).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also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strengths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bring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ork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vironment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patient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car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belie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leadership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experience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had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Linfield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previous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leadership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experience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pared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successful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difference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contact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 w:right="284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can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see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from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resume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had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many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different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clinical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experiences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pared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umber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different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areas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face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their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practice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7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2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seen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first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impo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tant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therapeutic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unication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talking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patients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who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are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hospital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their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no</w:t>
      </w:r>
      <w:r>
        <w:rPr>
          <w:rFonts w:cs="Garamond" w:hAnsi="Garamond" w:eastAsia="Garamond" w:ascii="Garamond"/>
          <w:spacing w:val="9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vironment.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psy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h-mental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health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class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introduced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many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different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types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spacing w:val="3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mental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illnesse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lea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prioritizing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mana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ement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skills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medical-surgical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rotation,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along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clinical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skill</w:t>
      </w:r>
      <w:r>
        <w:rPr>
          <w:rFonts w:cs="Garamond" w:hAnsi="Garamond" w:eastAsia="Garamond" w:ascii="Garamond"/>
          <w:spacing w:val="-7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some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patho-p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ysiolo</w:t>
      </w:r>
      <w:r>
        <w:rPr>
          <w:rFonts w:cs="Garamond" w:hAnsi="Garamond" w:eastAsia="Garamond" w:ascii="Garamond"/>
          <w:spacing w:val="9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2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Ste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ardship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Com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unity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taught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some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aluable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skills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about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hospital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8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bud</w:t>
      </w: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ets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are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handled.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 w:right="157"/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look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ba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life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during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hool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think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about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other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experiences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had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during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lif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x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cited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about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all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lea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ned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will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bring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clinical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practice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glad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hosen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career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look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ard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happy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hard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times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that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kn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will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futur</w:t>
      </w:r>
      <w:r>
        <w:rPr>
          <w:rFonts w:cs="Garamond" w:hAnsi="Garamond" w:eastAsia="Garamond" w:ascii="Garamond"/>
          <w:spacing w:val="-5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looking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ard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beginning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career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hope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6"/>
          <w:w w:val="100"/>
          <w:sz w:val="24"/>
          <w:szCs w:val="24"/>
        </w:rPr>
        <w:t>w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ould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consider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pr</w:t>
      </w:r>
      <w:r>
        <w:rPr>
          <w:rFonts w:cs="Garamond" w:hAnsi="Garamond" w:eastAsia="Garamond" w:ascii="Garamond"/>
          <w:spacing w:val="3"/>
          <w:w w:val="100"/>
          <w:sz w:val="24"/>
          <w:szCs w:val="24"/>
        </w:rPr>
        <w:t>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pare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fill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ursing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position</w:t>
      </w:r>
      <w:r>
        <w:rPr>
          <w:rFonts w:cs="Garamond" w:hAnsi="Garamond" w:eastAsia="Garamond" w:ascii="Garamond"/>
          <w:spacing w:val="-9"/>
          <w:w w:val="100"/>
          <w:sz w:val="24"/>
          <w:szCs w:val="24"/>
        </w:rPr>
        <w:t>s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00"/>
      </w:pPr>
      <w:r>
        <w:rPr>
          <w:rFonts w:cs="Garamond" w:hAnsi="Garamond" w:eastAsia="Garamond" w:ascii="Garamond"/>
          <w:spacing w:val="4"/>
          <w:w w:val="100"/>
          <w:sz w:val="24"/>
          <w:szCs w:val="24"/>
        </w:rPr>
        <w:t>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hank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inte</w:t>
      </w:r>
      <w:r>
        <w:rPr>
          <w:rFonts w:cs="Garamond" w:hAnsi="Garamond" w:eastAsia="Garamond" w:ascii="Garamond"/>
          <w:spacing w:val="9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viewing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g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ving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me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oppo</w:t>
      </w:r>
      <w:r>
        <w:rPr>
          <w:rFonts w:cs="Garamond" w:hAnsi="Garamond" w:eastAsia="Garamond" w:ascii="Garamond"/>
          <w:spacing w:val="5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tunity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share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with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ou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about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who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am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what</w:t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0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I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can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bring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our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-3"/>
          <w:w w:val="100"/>
          <w:position w:val="1"/>
          <w:sz w:val="24"/>
          <w:szCs w:val="24"/>
        </w:rPr>
        <w:t>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ursing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team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on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9</w:t>
      </w:r>
      <w:r>
        <w:rPr>
          <w:rFonts w:cs="Garamond" w:hAnsi="Garamond" w:eastAsia="Garamond" w:ascii="Garamond"/>
          <w:spacing w:val="-6"/>
          <w:w w:val="100"/>
          <w:position w:val="1"/>
          <w:sz w:val="24"/>
          <w:szCs w:val="24"/>
        </w:rPr>
        <w:t>c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.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auto" w:line="462"/>
        <w:ind w:left="100" w:right="9319"/>
        <w:sectPr>
          <w:type w:val="continuous"/>
          <w:pgSz w:w="12240" w:h="15840"/>
          <w:pgMar w:top="620" w:bottom="280" w:left="980" w:right="940"/>
        </w:sectPr>
      </w:pP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Sincerel</w:t>
      </w:r>
      <w:r>
        <w:rPr>
          <w:rFonts w:cs="Garamond" w:hAnsi="Garamond" w:eastAsia="Garamond" w:ascii="Garamond"/>
          <w:spacing w:val="-20"/>
          <w:w w:val="100"/>
          <w:sz w:val="24"/>
          <w:szCs w:val="24"/>
        </w:rPr>
        <w:t>y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  <w:t>Name</w:t>
      </w:r>
    </w:p>
    <w:p>
      <w:pPr>
        <w:rPr>
          <w:rFonts w:cs="Times New Roman" w:hAnsi="Times New Roman" w:eastAsia="Times New Roman" w:ascii="Times New Roman"/>
          <w:sz w:val="72"/>
          <w:szCs w:val="72"/>
        </w:rPr>
        <w:jc w:val="left"/>
        <w:spacing w:before="8" w:lineRule="exact" w:line="800"/>
        <w:ind w:left="100"/>
      </w:pPr>
      <w:r>
        <w:rPr>
          <w:rFonts w:cs="Times New Roman" w:hAnsi="Times New Roman" w:eastAsia="Times New Roman" w:ascii="Times New Roman"/>
          <w:spacing w:val="0"/>
          <w:w w:val="100"/>
          <w:position w:val="-2"/>
          <w:sz w:val="72"/>
          <w:szCs w:val="72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72"/>
          <w:szCs w:val="7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  <w:sectPr>
          <w:pgMar w:header="0" w:footer="0" w:top="1400" w:bottom="280" w:left="640" w:right="620"/>
          <w:headerReference w:type="default" r:id="rId43"/>
          <w:pgSz w:w="12240" w:h="15840"/>
        </w:sectPr>
      </w:pPr>
      <w:r>
        <w:rPr>
          <w:sz w:val="24"/>
          <w:szCs w:val="24"/>
        </w:rPr>
      </w:r>
    </w:p>
    <w:p>
      <w:pPr>
        <w:rPr>
          <w:sz w:val="14"/>
          <w:szCs w:val="14"/>
        </w:rPr>
        <w:jc w:val="left"/>
        <w:spacing w:before="9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Recruiter</w:t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 w:right="-56"/>
      </w:pPr>
      <w:r>
        <w:rPr>
          <w:rFonts w:cs="Times New Roman" w:hAnsi="Times New Roman" w:eastAsia="Times New Roman" w:ascii="Times New Roman"/>
          <w:spacing w:val="-17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Whom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Concern: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3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</w:p>
    <w:p>
      <w:pPr>
        <w:rPr>
          <w:sz w:val="14"/>
          <w:szCs w:val="14"/>
        </w:rPr>
        <w:jc w:val="left"/>
        <w:spacing w:before="4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60"/>
        <w:ind w:left="13" w:right="1425" w:hanging="13"/>
        <w:sectPr>
          <w:type w:val="continuous"/>
          <w:pgSz w:w="12240" w:h="15840"/>
          <w:pgMar w:top="620" w:bottom="280" w:left="640" w:right="620"/>
          <w:cols w:num="2" w:equalWidth="off">
            <w:col w:w="2705" w:space="6021"/>
            <w:col w:w="2254"/>
          </w:cols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Email</w:t>
      </w:r>
    </w:p>
    <w:p>
      <w:pPr>
        <w:rPr>
          <w:sz w:val="30"/>
          <w:szCs w:val="30"/>
        </w:rPr>
        <w:jc w:val="left"/>
        <w:spacing w:lineRule="exact" w:line="300"/>
      </w:pPr>
      <w:r>
        <w:rPr>
          <w:sz w:val="30"/>
          <w:szCs w:val="3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auto" w:line="260"/>
        <w:ind w:left="100" w:right="8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express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ganization)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Oncology/Infusion.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graduate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Bachelo</w:t>
      </w:r>
      <w:r>
        <w:rPr>
          <w:rFonts w:cs="Times New Roman" w:hAnsi="Times New Roman" w:eastAsia="Times New Roman" w:ascii="Times New Roman"/>
          <w:spacing w:val="9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anticipate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NCLEX-RN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Date.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60"/>
        <w:ind w:left="100" w:right="6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non-profit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underserved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populations.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understand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ference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make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prevent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disease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behaviors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habits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benefit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patient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health.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also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travel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Cameroon,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Africa,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promotion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project.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reinforced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equalit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justice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all.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60"/>
        <w:ind w:left="100" w:right="11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College,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honesty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integrit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practice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respecting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coworkers,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respectful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beliefs.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believe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leadership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guide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achieve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become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successful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nurse.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60"/>
        <w:ind w:left="100" w:right="9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resume,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couple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rotations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Oncology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Infusion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given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hands-on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Oncology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important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ensure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quality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patients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cance</w:t>
      </w:r>
      <w:r>
        <w:rPr>
          <w:rFonts w:cs="Times New Roman" w:hAnsi="Times New Roman" w:eastAsia="Times New Roman" w:ascii="Times New Roman"/>
          <w:spacing w:val="-13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situation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first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patient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focused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provided.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Their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teamwork,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commitment,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standards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helped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realize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ganization)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mission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closely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match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own.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260"/>
        <w:ind w:left="100" w:right="33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hope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talk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interest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(Name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ganization).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references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appropriate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hardworking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individual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feel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valuable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addition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team.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Thank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time.</w:t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521"/>
        <w:ind w:left="100" w:right="9888"/>
        <w:sectPr>
          <w:type w:val="continuous"/>
          <w:pgSz w:w="12240" w:h="15840"/>
          <w:pgMar w:top="620" w:bottom="280" w:left="640" w:right="62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Sincerel</w:t>
      </w:r>
      <w:r>
        <w:rPr>
          <w:rFonts w:cs="Times New Roman" w:hAnsi="Times New Roman" w:eastAsia="Times New Roman" w:ascii="Times New Roman"/>
          <w:spacing w:val="-16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Name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right"/>
        <w:spacing w:before="88" w:lineRule="exact" w:line="240"/>
        <w:ind w:left="8946" w:right="120" w:firstLine="645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Name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Address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Email</w:t>
      </w:r>
    </w:p>
    <w:p>
      <w:pPr>
        <w:rPr>
          <w:sz w:val="18"/>
          <w:szCs w:val="18"/>
        </w:rPr>
        <w:jc w:val="left"/>
        <w:spacing w:before="7" w:lineRule="exact" w:line="180"/>
        <w:sectPr>
          <w:pgMar w:header="0" w:footer="0" w:top="1360" w:bottom="280" w:left="1000" w:right="940"/>
          <w:headerReference w:type="default" r:id="rId44"/>
          <w:pgSz w:w="12240" w:h="15840"/>
        </w:sectPr>
      </w:pPr>
      <w:r>
        <w:rPr>
          <w:sz w:val="18"/>
          <w:szCs w:val="18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Recruitment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6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exact" w:line="260"/>
        <w:ind w:left="100" w:right="-54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Dear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3"/>
          <w:szCs w:val="23"/>
        </w:rPr>
        <w:t>Recruitment,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3"/>
          <w:szCs w:val="23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0"/>
        <w:sectPr>
          <w:type w:val="continuous"/>
          <w:pgSz w:w="12240" w:h="15840"/>
          <w:pgMar w:top="620" w:bottom="280" w:left="1000" w:right="940"/>
          <w:cols w:num="2" w:equalWidth="off">
            <w:col w:w="2598" w:space="7148"/>
            <w:col w:w="554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Date</w:t>
      </w:r>
    </w:p>
    <w:p>
      <w:pPr>
        <w:rPr>
          <w:sz w:val="19"/>
          <w:szCs w:val="19"/>
        </w:rPr>
        <w:jc w:val="left"/>
        <w:spacing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both"/>
        <w:spacing w:before="30" w:lineRule="auto" w:line="326"/>
        <w:ind w:left="100" w:right="483" w:firstLine="72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writing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express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interest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joining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internship/residency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at…………………I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will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graduating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B.S.N.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Date.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enclosed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consideration.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" w:lineRule="auto" w:line="326"/>
        <w:ind w:left="100" w:right="124" w:firstLine="72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incredibly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satisfying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others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fect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positive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communit</w:t>
      </w:r>
      <w:r>
        <w:rPr>
          <w:rFonts w:cs="Times New Roman" w:hAnsi="Times New Roman" w:eastAsia="Times New Roman" w:ascii="Times New Roman"/>
          <w:spacing w:val="-1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plan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achieve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personal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goals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local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global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levels.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While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living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Thailand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tsunami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struck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coast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immediately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began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EMT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" w:lineRule="auto" w:line="326"/>
        <w:ind w:left="100" w:right="121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medical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teams.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out-weighed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ability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level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required.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fueled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passion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broaden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scope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practice.</w:t>
      </w:r>
      <w:r>
        <w:rPr>
          <w:rFonts w:cs="Times New Roman" w:hAnsi="Times New Roman" w:eastAsia="Times New Roman" w:ascii="Times New Roman"/>
          <w:spacing w:val="-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nurse,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now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both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accessible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resources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required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meet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diverse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complex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needs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people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" w:lineRule="auto" w:line="326"/>
        <w:ind w:left="100" w:right="88" w:firstLine="716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Linfield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able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thousand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clinical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hours.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This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gain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incredible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clinical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experience,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visiting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wide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variety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locations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throughout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Portland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area.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foundation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nursing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concepts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principles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including: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critical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thinking,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group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dynamics,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therapeutic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communication,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holistic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leadership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stewardship.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think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holistically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" w:lineRule="auto" w:line="326"/>
        <w:ind w:left="100" w:right="236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3"/>
          <w:szCs w:val="23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fectively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healthcare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promotion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patient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education,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advocating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patient</w:t>
      </w:r>
      <w:r>
        <w:rPr>
          <w:rFonts w:cs="Times New Roman" w:hAnsi="Times New Roman" w:eastAsia="Times New Roman" w:ascii="Times New Roman"/>
          <w:spacing w:val="-13"/>
          <w:w w:val="100"/>
          <w:sz w:val="23"/>
          <w:szCs w:val="23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needs.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three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CNA</w:t>
      </w:r>
      <w:r>
        <w:rPr>
          <w:rFonts w:cs="Times New Roman" w:hAnsi="Times New Roman" w:eastAsia="Times New Roman" w:ascii="Times New Roman"/>
          <w:spacing w:val="-13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cultivated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understanding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teamwork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setting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hospital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patient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comfortable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communicating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culturally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diverse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patients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actively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involved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patient-focused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versatile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acute-care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setting.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" w:lineRule="auto" w:line="326"/>
        <w:ind w:left="100" w:right="237" w:firstLine="72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believe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have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gained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combined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life-experience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education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would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play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essential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role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healthcare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team.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excited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about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opportunity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………………</w:t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before="3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appreciate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your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time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reviewing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my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application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look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forward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hearing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from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you.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6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3"/>
          <w:szCs w:val="23"/>
        </w:rPr>
        <w:jc w:val="left"/>
        <w:spacing w:lineRule="auto" w:line="326"/>
        <w:ind w:left="100" w:right="9249"/>
      </w:pP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Sincerel</w:t>
      </w:r>
      <w:r>
        <w:rPr>
          <w:rFonts w:cs="Times New Roman" w:hAnsi="Times New Roman" w:eastAsia="Times New Roman" w:ascii="Times New Roman"/>
          <w:spacing w:val="-15"/>
          <w:w w:val="100"/>
          <w:sz w:val="23"/>
          <w:szCs w:val="23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3"/>
          <w:szCs w:val="23"/>
        </w:rPr>
        <w:t>Name</w:t>
      </w:r>
    </w:p>
    <w:sectPr>
      <w:type w:val="continuous"/>
      <w:pgSz w:w="12240" w:h="15840"/>
      <w:pgMar w:top="620" w:bottom="280" w:left="1000" w:right="9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4.212pt;margin-top:36.96pt;width:45.5755pt;height:20pt;mso-position-horizontal-relative:page;mso-position-vertical-relative:page;z-index:-2326" filled="f" stroked="f">
          <v:textbox inset="0,0,0,0">
            <w:txbxContent>
              <w:p>
                <w:pPr>
                  <w:rPr>
                    <w:rFonts w:cs="Calibri" w:hAnsi="Calibri" w:eastAsia="Calibri" w:ascii="Calibri"/>
                    <w:sz w:val="36"/>
                    <w:szCs w:val="36"/>
                  </w:rPr>
                  <w:jc w:val="left"/>
                  <w:spacing w:lineRule="exact" w:line="380"/>
                  <w:ind w:left="20" w:right="-54"/>
                </w:pPr>
                <w:r>
                  <w:rPr>
                    <w:rFonts w:cs="Calibri" w:hAnsi="Calibri" w:eastAsia="Calibri" w:ascii="Calibri"/>
                    <w:spacing w:val="0"/>
                    <w:w w:val="100"/>
                    <w:position w:val="1"/>
                    <w:sz w:val="36"/>
                    <w:szCs w:val="36"/>
                  </w:rPr>
                  <w:t>Name</w:t>
                </w:r>
                <w:r>
                  <w:rPr>
                    <w:rFonts w:cs="Calibri" w:hAnsi="Calibri" w:eastAsia="Calibri" w:ascii="Calibri"/>
                    <w:spacing w:val="0"/>
                    <w:w w:val="100"/>
                    <w:position w:val="0"/>
                    <w:sz w:val="36"/>
                    <w:szCs w:val="3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282.783pt;margin-top:51.4111pt;width:49.449pt;height:20pt;mso-position-horizontal-relative:page;mso-position-vertical-relative:page;z-index:-2325" filled="f" stroked="f">
          <v:textbox inset="0,0,0,0">
            <w:txbxContent>
              <w:p>
                <w:pPr>
                  <w:rPr>
                    <w:rFonts w:cs="Cambria" w:hAnsi="Cambria" w:eastAsia="Cambria" w:ascii="Cambria"/>
                    <w:sz w:val="36"/>
                    <w:szCs w:val="36"/>
                  </w:rPr>
                  <w:jc w:val="left"/>
                  <w:spacing w:lineRule="exact" w:line="380"/>
                  <w:ind w:left="20" w:right="-54"/>
                </w:pPr>
                <w:r>
                  <w:rPr>
                    <w:rFonts w:cs="Cambria" w:hAnsi="Cambria" w:eastAsia="Cambria" w:ascii="Cambria"/>
                    <w:b/>
                    <w:spacing w:val="0"/>
                    <w:w w:val="100"/>
                    <w:sz w:val="36"/>
                    <w:szCs w:val="36"/>
                  </w:rPr>
                  <w:t>Name</w:t>
                </w:r>
                <w:r>
                  <w:rPr>
                    <w:rFonts w:cs="Cambria" w:hAnsi="Cambria" w:eastAsia="Cambria" w:ascii="Cambria"/>
                    <w:spacing w:val="0"/>
                    <w:w w:val="100"/>
                    <w:sz w:val="36"/>
                    <w:szCs w:val="3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image" Target="media\image2.jpg"/><Relationship Id="rId6" Type="http://schemas.openxmlformats.org/officeDocument/2006/relationships/image" Target="media\image3.jpg"/><Relationship Id="rId7" Type="http://schemas.openxmlformats.org/officeDocument/2006/relationships/hyperlink" Target="mailto:lburch@linfield.edu" TargetMode="External"/><Relationship Id="rId8" Type="http://schemas.openxmlformats.org/officeDocument/2006/relationships/image" Target="media\image4.jpg"/><Relationship Id="rId9" Type="http://schemas.openxmlformats.org/officeDocument/2006/relationships/image" Target="media\image5.jpg"/><Relationship Id="rId10" Type="http://schemas.openxmlformats.org/officeDocument/2006/relationships/hyperlink" Target="http://www.aftercollege.com/career-networks/linfield-college/school-of-nursing/" TargetMode="External"/><Relationship Id="rId11" Type="http://schemas.openxmlformats.org/officeDocument/2006/relationships/hyperlink" Target="http://www.nurseresumebuilder.com" TargetMode="External"/><Relationship Id="rId12" Type="http://schemas.openxmlformats.org/officeDocument/2006/relationships/hyperlink" Target="http://www.healthecareers.com" TargetMode="External"/><Relationship Id="rId13" Type="http://schemas.openxmlformats.org/officeDocument/2006/relationships/hyperlink" Target="http://www.careerbeam.com" TargetMode="External"/><Relationship Id="rId14" Type="http://schemas.openxmlformats.org/officeDocument/2006/relationships/hyperlink" Target="mailto:se@ng" TargetMode="External"/><Relationship Id="rId15" Type="http://schemas.openxmlformats.org/officeDocument/2006/relationships/header" Target="header1.xml"/><Relationship Id="rId16" Type="http://schemas.openxmlformats.org/officeDocument/2006/relationships/header" Target="header2.xml"/><Relationship Id="rId17" Type="http://schemas.openxmlformats.org/officeDocument/2006/relationships/header" Target="header3.xml"/><Relationship Id="rId18" Type="http://schemas.openxmlformats.org/officeDocument/2006/relationships/header" Target="header4.xml"/><Relationship Id="rId19" Type="http://schemas.openxmlformats.org/officeDocument/2006/relationships/header" Target="header5.xml"/><Relationship Id="rId20" Type="http://schemas.openxmlformats.org/officeDocument/2006/relationships/header" Target="header6.xml"/><Relationship Id="rId21" Type="http://schemas.openxmlformats.org/officeDocument/2006/relationships/header" Target="header7.xml"/><Relationship Id="rId22" Type="http://schemas.openxmlformats.org/officeDocument/2006/relationships/header" Target="header8.xml"/><Relationship Id="rId23" Type="http://schemas.openxmlformats.org/officeDocument/2006/relationships/header" Target="header9.xml"/><Relationship Id="rId24" Type="http://schemas.openxmlformats.org/officeDocument/2006/relationships/header" Target="header10.xml"/><Relationship Id="rId25" Type="http://schemas.openxmlformats.org/officeDocument/2006/relationships/header" Target="header11.xml"/><Relationship Id="rId26" Type="http://schemas.openxmlformats.org/officeDocument/2006/relationships/header" Target="header12.xml"/><Relationship Id="rId27" Type="http://schemas.openxmlformats.org/officeDocument/2006/relationships/header" Target="header13.xml"/><Relationship Id="rId28" Type="http://schemas.openxmlformats.org/officeDocument/2006/relationships/header" Target="header14.xml"/><Relationship Id="rId29" Type="http://schemas.openxmlformats.org/officeDocument/2006/relationships/header" Target="header15.xml"/><Relationship Id="rId30" Type="http://schemas.openxmlformats.org/officeDocument/2006/relationships/header" Target="header16.xml"/><Relationship Id="rId31" Type="http://schemas.openxmlformats.org/officeDocument/2006/relationships/header" Target="header17.xml"/><Relationship Id="rId32" Type="http://schemas.openxmlformats.org/officeDocument/2006/relationships/image" Target="media\image6.jpg"/><Relationship Id="rId33" Type="http://schemas.openxmlformats.org/officeDocument/2006/relationships/header" Target="header18.xml"/><Relationship Id="rId34" Type="http://schemas.openxmlformats.org/officeDocument/2006/relationships/header" Target="header19.xml"/><Relationship Id="rId35" Type="http://schemas.openxmlformats.org/officeDocument/2006/relationships/header" Target="header20.xml"/><Relationship Id="rId36" Type="http://schemas.openxmlformats.org/officeDocument/2006/relationships/header" Target="header21.xml"/><Relationship Id="rId37" Type="http://schemas.openxmlformats.org/officeDocument/2006/relationships/header" Target="header22.xml"/><Relationship Id="rId38" Type="http://schemas.openxmlformats.org/officeDocument/2006/relationships/header" Target="header23.xml"/><Relationship Id="rId39" Type="http://schemas.openxmlformats.org/officeDocument/2006/relationships/header" Target="header24.xml"/><Relationship Id="rId40" Type="http://schemas.openxmlformats.org/officeDocument/2006/relationships/header" Target="header25.xml"/><Relationship Id="rId41" Type="http://schemas.openxmlformats.org/officeDocument/2006/relationships/header" Target="header26.xml"/><Relationship Id="rId42" Type="http://schemas.openxmlformats.org/officeDocument/2006/relationships/header" Target="header27.xml"/><Relationship Id="rId43" Type="http://schemas.openxmlformats.org/officeDocument/2006/relationships/header" Target="header28.xml"/><Relationship Id="rId44" Type="http://schemas.openxmlformats.org/officeDocument/2006/relationships/header" Target="header29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